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 СЕЛЬСКОГО ПОСЕЛЕНИЯ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:rsidR="00441516" w:rsidRPr="00441516" w:rsidRDefault="00C51657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  <w:r>
        <w:rPr>
          <w:b/>
          <w:kern w:val="1"/>
          <w:sz w:val="28"/>
          <w:szCs w:val="28"/>
          <w:lang w:eastAsia="ar-SA"/>
        </w:rPr>
        <w:t xml:space="preserve">От </w:t>
      </w:r>
      <w:r w:rsidR="00A37FF7">
        <w:rPr>
          <w:b/>
          <w:kern w:val="1"/>
          <w:sz w:val="28"/>
          <w:szCs w:val="28"/>
          <w:lang w:eastAsia="ar-SA"/>
        </w:rPr>
        <w:t xml:space="preserve"> </w:t>
      </w:r>
      <w:r w:rsidR="009226E2">
        <w:rPr>
          <w:b/>
          <w:kern w:val="1"/>
          <w:sz w:val="28"/>
          <w:szCs w:val="28"/>
          <w:lang w:eastAsia="ar-SA"/>
        </w:rPr>
        <w:t>27.12</w:t>
      </w:r>
      <w:r w:rsidR="004C221D">
        <w:rPr>
          <w:b/>
          <w:kern w:val="1"/>
          <w:sz w:val="28"/>
          <w:szCs w:val="28"/>
          <w:lang w:eastAsia="ar-SA"/>
        </w:rPr>
        <w:t>.202</w:t>
      </w:r>
      <w:r w:rsidR="00A37FF7">
        <w:rPr>
          <w:b/>
          <w:kern w:val="1"/>
          <w:sz w:val="28"/>
          <w:szCs w:val="28"/>
          <w:lang w:eastAsia="ar-SA"/>
        </w:rPr>
        <w:t>2</w:t>
      </w:r>
      <w:r w:rsidR="00441516" w:rsidRPr="00441516">
        <w:rPr>
          <w:b/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9226E2">
        <w:rPr>
          <w:b/>
          <w:kern w:val="1"/>
          <w:sz w:val="28"/>
          <w:szCs w:val="28"/>
          <w:lang w:eastAsia="ar-SA"/>
        </w:rPr>
        <w:t>72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Об утверждении муниципальной     программы</w:t>
      </w:r>
    </w:p>
    <w:p w:rsidR="00812578" w:rsidRPr="00E32DAD" w:rsidRDefault="00092FEA" w:rsidP="00812578">
      <w:pPr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«</w:t>
      </w:r>
      <w:r w:rsidR="00812578" w:rsidRPr="00E32DAD">
        <w:rPr>
          <w:b/>
          <w:sz w:val="28"/>
          <w:szCs w:val="28"/>
        </w:rPr>
        <w:t>«Развитие работы  с детьми и молодёжью</w:t>
      </w:r>
    </w:p>
    <w:p w:rsidR="00092FEA" w:rsidRPr="00975916" w:rsidRDefault="00812578" w:rsidP="00812578">
      <w:pPr>
        <w:jc w:val="center"/>
        <w:rPr>
          <w:b/>
          <w:sz w:val="28"/>
          <w:szCs w:val="28"/>
        </w:rPr>
      </w:pPr>
      <w:r w:rsidRPr="00E32DAD">
        <w:rPr>
          <w:b/>
          <w:sz w:val="28"/>
          <w:szCs w:val="28"/>
        </w:rPr>
        <w:t xml:space="preserve">в </w:t>
      </w:r>
      <w:proofErr w:type="spellStart"/>
      <w:r w:rsidRPr="00E32DAD">
        <w:rPr>
          <w:b/>
          <w:sz w:val="28"/>
          <w:szCs w:val="28"/>
        </w:rPr>
        <w:t>Большеивановском</w:t>
      </w:r>
      <w:proofErr w:type="spellEnd"/>
      <w:r w:rsidRPr="00E32DAD">
        <w:rPr>
          <w:b/>
          <w:sz w:val="28"/>
          <w:szCs w:val="28"/>
        </w:rPr>
        <w:t xml:space="preserve"> сельском поселении</w:t>
      </w:r>
      <w:r w:rsidR="00A37FF7">
        <w:rPr>
          <w:b/>
          <w:sz w:val="28"/>
          <w:szCs w:val="28"/>
        </w:rPr>
        <w:t xml:space="preserve"> </w:t>
      </w:r>
      <w:r w:rsidR="00A41061">
        <w:rPr>
          <w:b/>
          <w:sz w:val="28"/>
          <w:szCs w:val="28"/>
        </w:rPr>
        <w:t>на 202</w:t>
      </w:r>
      <w:r w:rsidR="00A37FF7">
        <w:rPr>
          <w:b/>
          <w:sz w:val="28"/>
          <w:szCs w:val="28"/>
        </w:rPr>
        <w:t>3</w:t>
      </w:r>
      <w:r w:rsidR="0097210A" w:rsidRPr="00A84D22">
        <w:rPr>
          <w:b/>
          <w:sz w:val="28"/>
          <w:szCs w:val="28"/>
        </w:rPr>
        <w:t>– 20</w:t>
      </w:r>
      <w:r w:rsidR="0097210A">
        <w:rPr>
          <w:b/>
          <w:sz w:val="28"/>
          <w:szCs w:val="28"/>
        </w:rPr>
        <w:t>2</w:t>
      </w:r>
      <w:r w:rsidR="00A37FF7">
        <w:rPr>
          <w:b/>
          <w:sz w:val="28"/>
          <w:szCs w:val="28"/>
        </w:rPr>
        <w:t>5</w:t>
      </w:r>
      <w:r w:rsidR="00092FEA" w:rsidRPr="00975916">
        <w:rPr>
          <w:b/>
          <w:sz w:val="28"/>
          <w:szCs w:val="28"/>
        </w:rPr>
        <w:t>годы»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:rsidR="002D0033" w:rsidRPr="00441516" w:rsidRDefault="00441516" w:rsidP="002D0033">
      <w:pPr>
        <w:ind w:left="-567" w:firstLine="708"/>
        <w:jc w:val="both"/>
        <w:rPr>
          <w:kern w:val="1"/>
          <w:sz w:val="28"/>
          <w:szCs w:val="28"/>
          <w:lang w:eastAsia="ar-SA"/>
        </w:rPr>
      </w:pPr>
      <w:proofErr w:type="gramStart"/>
      <w:r w:rsidRPr="00441516">
        <w:rPr>
          <w:kern w:val="1"/>
          <w:sz w:val="28"/>
          <w:szCs w:val="28"/>
          <w:lang w:eastAsia="ar-SA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2D0033" w:rsidRPr="00DD3D9D">
        <w:rPr>
          <w:sz w:val="28"/>
          <w:szCs w:val="28"/>
        </w:rPr>
        <w:t xml:space="preserve">постановлением администрации </w:t>
      </w:r>
      <w:proofErr w:type="spellStart"/>
      <w:r w:rsidR="002D0033" w:rsidRPr="00DD3D9D">
        <w:rPr>
          <w:sz w:val="28"/>
          <w:szCs w:val="28"/>
        </w:rPr>
        <w:t>Большеивановского</w:t>
      </w:r>
      <w:proofErr w:type="spellEnd"/>
      <w:r w:rsidR="002D0033" w:rsidRPr="00DD3D9D">
        <w:rPr>
          <w:sz w:val="28"/>
          <w:szCs w:val="28"/>
        </w:rPr>
        <w:t xml:space="preserve"> сельского поселения от 31.12.2015года № 53 «Об утверждении порядка разработки и контроля за исполнением муниципальных программ </w:t>
      </w:r>
      <w:proofErr w:type="spellStart"/>
      <w:r w:rsidR="002D0033" w:rsidRPr="00DD3D9D">
        <w:rPr>
          <w:sz w:val="28"/>
          <w:szCs w:val="28"/>
        </w:rPr>
        <w:t>Большеивановского</w:t>
      </w:r>
      <w:proofErr w:type="spellEnd"/>
      <w:r w:rsidR="002D0033" w:rsidRPr="00DD3D9D">
        <w:rPr>
          <w:sz w:val="28"/>
          <w:szCs w:val="28"/>
        </w:rPr>
        <w:t xml:space="preserve"> сельского поселения» администрация </w:t>
      </w:r>
      <w:proofErr w:type="spellStart"/>
      <w:r w:rsidR="002D0033" w:rsidRPr="00DD3D9D">
        <w:rPr>
          <w:sz w:val="28"/>
          <w:szCs w:val="28"/>
        </w:rPr>
        <w:t>Большеивановского</w:t>
      </w:r>
      <w:proofErr w:type="spellEnd"/>
      <w:r w:rsidR="002D0033" w:rsidRPr="00DD3D9D">
        <w:rPr>
          <w:sz w:val="28"/>
          <w:szCs w:val="28"/>
        </w:rPr>
        <w:t xml:space="preserve"> сельского поселения </w:t>
      </w:r>
      <w:proofErr w:type="spellStart"/>
      <w:r w:rsidR="002D0033" w:rsidRPr="00DD3D9D">
        <w:rPr>
          <w:sz w:val="28"/>
          <w:szCs w:val="28"/>
        </w:rPr>
        <w:t>Иловлинского</w:t>
      </w:r>
      <w:proofErr w:type="spellEnd"/>
      <w:r w:rsidR="002D0033" w:rsidRPr="00DD3D9D">
        <w:rPr>
          <w:sz w:val="28"/>
          <w:szCs w:val="28"/>
        </w:rPr>
        <w:t xml:space="preserve"> муниципального района Волгоградской </w:t>
      </w:r>
      <w:proofErr w:type="spellStart"/>
      <w:r w:rsidR="002D0033" w:rsidRPr="00DD3D9D">
        <w:rPr>
          <w:sz w:val="28"/>
          <w:szCs w:val="28"/>
        </w:rPr>
        <w:t>области</w:t>
      </w:r>
      <w:r w:rsidR="002D0033" w:rsidRPr="00441516">
        <w:rPr>
          <w:kern w:val="1"/>
          <w:sz w:val="28"/>
          <w:szCs w:val="28"/>
          <w:lang w:eastAsia="ar-SA"/>
        </w:rPr>
        <w:t>администрация</w:t>
      </w:r>
      <w:proofErr w:type="spellEnd"/>
      <w:r w:rsidR="002D0033" w:rsidRPr="00441516">
        <w:rPr>
          <w:kern w:val="1"/>
          <w:sz w:val="28"/>
          <w:szCs w:val="28"/>
          <w:lang w:eastAsia="ar-SA"/>
        </w:rPr>
        <w:t xml:space="preserve"> </w:t>
      </w:r>
      <w:proofErr w:type="spellStart"/>
      <w:r w:rsidR="002D0033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="002D0033"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  <w:proofErr w:type="gramEnd"/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:rsidR="00441516" w:rsidRPr="00441516" w:rsidRDefault="00441516" w:rsidP="002D0033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«</w:t>
      </w:r>
      <w:r w:rsidR="00812578" w:rsidRPr="00E32DAD">
        <w:rPr>
          <w:b/>
          <w:sz w:val="28"/>
          <w:szCs w:val="28"/>
        </w:rPr>
        <w:t>«</w:t>
      </w:r>
      <w:r w:rsidR="00812578" w:rsidRPr="00812578">
        <w:rPr>
          <w:sz w:val="28"/>
          <w:szCs w:val="28"/>
        </w:rPr>
        <w:t>Развитие работы  с детьми и молодёжью</w:t>
      </w:r>
      <w:r w:rsidR="00A37FF7">
        <w:rPr>
          <w:sz w:val="28"/>
          <w:szCs w:val="28"/>
        </w:rPr>
        <w:t xml:space="preserve"> </w:t>
      </w:r>
      <w:r w:rsidR="00812578" w:rsidRPr="00812578">
        <w:rPr>
          <w:sz w:val="28"/>
          <w:szCs w:val="28"/>
        </w:rPr>
        <w:t xml:space="preserve">в </w:t>
      </w:r>
      <w:proofErr w:type="spellStart"/>
      <w:r w:rsidR="00812578" w:rsidRPr="00812578">
        <w:rPr>
          <w:sz w:val="28"/>
          <w:szCs w:val="28"/>
        </w:rPr>
        <w:t>Большеивановском</w:t>
      </w:r>
      <w:proofErr w:type="spellEnd"/>
      <w:r w:rsidR="00812578" w:rsidRPr="00812578">
        <w:rPr>
          <w:sz w:val="28"/>
          <w:szCs w:val="28"/>
        </w:rPr>
        <w:t xml:space="preserve"> сельском поселении</w:t>
      </w:r>
      <w:r w:rsidR="00A41061">
        <w:rPr>
          <w:sz w:val="28"/>
          <w:szCs w:val="28"/>
        </w:rPr>
        <w:t xml:space="preserve"> на 202</w:t>
      </w:r>
      <w:r w:rsidR="00A37FF7">
        <w:rPr>
          <w:sz w:val="28"/>
          <w:szCs w:val="28"/>
        </w:rPr>
        <w:t>3</w:t>
      </w:r>
      <w:r w:rsidR="0097210A" w:rsidRPr="0097210A">
        <w:rPr>
          <w:sz w:val="28"/>
          <w:szCs w:val="28"/>
        </w:rPr>
        <w:t>– 20</w:t>
      </w:r>
      <w:r w:rsidR="0097210A">
        <w:rPr>
          <w:sz w:val="28"/>
          <w:szCs w:val="28"/>
        </w:rPr>
        <w:t>2</w:t>
      </w:r>
      <w:r w:rsidR="00A37FF7">
        <w:rPr>
          <w:sz w:val="28"/>
          <w:szCs w:val="28"/>
        </w:rPr>
        <w:t>5</w:t>
      </w:r>
      <w:r w:rsidR="0097210A" w:rsidRPr="0097210A">
        <w:rPr>
          <w:sz w:val="28"/>
          <w:szCs w:val="28"/>
        </w:rPr>
        <w:t xml:space="preserve"> годы</w:t>
      </w:r>
      <w:r w:rsidR="00AA3896">
        <w:rPr>
          <w:kern w:val="1"/>
          <w:sz w:val="28"/>
          <w:szCs w:val="28"/>
          <w:lang w:eastAsia="ar-SA"/>
        </w:rPr>
        <w:t>»</w:t>
      </w:r>
    </w:p>
    <w:p w:rsidR="00441516" w:rsidRPr="00441516" w:rsidRDefault="00441516" w:rsidP="002D0033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proofErr w:type="spellStart"/>
      <w:r w:rsidR="001438A8">
        <w:rPr>
          <w:kern w:val="1"/>
          <w:sz w:val="28"/>
          <w:szCs w:val="28"/>
          <w:lang w:eastAsia="ar-SA"/>
        </w:rPr>
        <w:t>Большеивановского</w:t>
      </w:r>
      <w:proofErr w:type="spellEnd"/>
      <w:r w:rsidR="00A41061">
        <w:rPr>
          <w:kern w:val="1"/>
          <w:sz w:val="28"/>
          <w:szCs w:val="28"/>
          <w:lang w:eastAsia="ar-SA"/>
        </w:rPr>
        <w:t xml:space="preserve"> сельского поселения на 202</w:t>
      </w:r>
      <w:r w:rsidR="00A37FF7">
        <w:rPr>
          <w:kern w:val="1"/>
          <w:sz w:val="28"/>
          <w:szCs w:val="28"/>
          <w:lang w:eastAsia="ar-SA"/>
        </w:rPr>
        <w:t>3</w:t>
      </w:r>
      <w:r w:rsidRPr="00441516">
        <w:rPr>
          <w:kern w:val="1"/>
          <w:sz w:val="28"/>
          <w:szCs w:val="28"/>
          <w:lang w:eastAsia="ar-SA"/>
        </w:rPr>
        <w:t>-202</w:t>
      </w:r>
      <w:r w:rsidR="00A37FF7">
        <w:rPr>
          <w:kern w:val="1"/>
          <w:sz w:val="28"/>
          <w:szCs w:val="28"/>
          <w:lang w:eastAsia="ar-SA"/>
        </w:rPr>
        <w:t>5</w:t>
      </w:r>
      <w:r w:rsidRPr="00441516">
        <w:rPr>
          <w:kern w:val="1"/>
          <w:sz w:val="28"/>
          <w:szCs w:val="28"/>
          <w:lang w:eastAsia="ar-SA"/>
        </w:rPr>
        <w:t xml:space="preserve"> годы предусмотреть ассигнования на реализацию муниципальной программы </w:t>
      </w:r>
      <w:r w:rsidRPr="00812578">
        <w:rPr>
          <w:kern w:val="1"/>
          <w:sz w:val="28"/>
          <w:szCs w:val="28"/>
          <w:lang w:eastAsia="ar-SA"/>
        </w:rPr>
        <w:t>«</w:t>
      </w:r>
      <w:r w:rsidR="00812578" w:rsidRPr="00812578">
        <w:rPr>
          <w:sz w:val="28"/>
          <w:szCs w:val="28"/>
        </w:rPr>
        <w:t>Развитие работы  с детьми и молодёжью</w:t>
      </w:r>
      <w:r w:rsidR="00284712">
        <w:rPr>
          <w:sz w:val="28"/>
          <w:szCs w:val="28"/>
        </w:rPr>
        <w:t xml:space="preserve"> </w:t>
      </w:r>
      <w:r w:rsidR="00812578" w:rsidRPr="00812578">
        <w:rPr>
          <w:sz w:val="28"/>
          <w:szCs w:val="28"/>
        </w:rPr>
        <w:t xml:space="preserve">в </w:t>
      </w:r>
      <w:proofErr w:type="spellStart"/>
      <w:r w:rsidR="00812578" w:rsidRPr="00812578">
        <w:rPr>
          <w:sz w:val="28"/>
          <w:szCs w:val="28"/>
        </w:rPr>
        <w:t>Большеивановском</w:t>
      </w:r>
      <w:proofErr w:type="spellEnd"/>
      <w:r w:rsidR="00812578" w:rsidRPr="00812578">
        <w:rPr>
          <w:sz w:val="28"/>
          <w:szCs w:val="28"/>
        </w:rPr>
        <w:t xml:space="preserve"> сельском поселении</w:t>
      </w:r>
      <w:r w:rsidR="00284712">
        <w:rPr>
          <w:sz w:val="28"/>
          <w:szCs w:val="28"/>
        </w:rPr>
        <w:t xml:space="preserve"> </w:t>
      </w:r>
      <w:r w:rsidR="00A41061">
        <w:rPr>
          <w:sz w:val="28"/>
          <w:szCs w:val="28"/>
        </w:rPr>
        <w:t>на 202</w:t>
      </w:r>
      <w:r w:rsidR="00A37FF7">
        <w:rPr>
          <w:sz w:val="28"/>
          <w:szCs w:val="28"/>
        </w:rPr>
        <w:t>3</w:t>
      </w:r>
      <w:r w:rsidR="00092FEA" w:rsidRPr="00092FEA">
        <w:rPr>
          <w:sz w:val="28"/>
          <w:szCs w:val="28"/>
        </w:rPr>
        <w:t xml:space="preserve"> – 202</w:t>
      </w:r>
      <w:r w:rsidR="00A37FF7">
        <w:rPr>
          <w:sz w:val="28"/>
          <w:szCs w:val="28"/>
        </w:rPr>
        <w:t>5</w:t>
      </w:r>
      <w:r w:rsidRPr="00441516">
        <w:rPr>
          <w:kern w:val="1"/>
          <w:sz w:val="28"/>
          <w:szCs w:val="28"/>
          <w:lang w:eastAsia="ar-SA"/>
        </w:rPr>
        <w:t xml:space="preserve">годы». </w:t>
      </w:r>
    </w:p>
    <w:p w:rsidR="00441516" w:rsidRPr="00441516" w:rsidRDefault="00441516" w:rsidP="002D0033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</w:t>
      </w:r>
      <w:r w:rsidRPr="00812578">
        <w:rPr>
          <w:kern w:val="1"/>
          <w:sz w:val="28"/>
          <w:szCs w:val="28"/>
          <w:lang w:eastAsia="ar-SA"/>
        </w:rPr>
        <w:t>«</w:t>
      </w:r>
      <w:r w:rsidR="00812578" w:rsidRPr="00812578">
        <w:rPr>
          <w:sz w:val="28"/>
          <w:szCs w:val="28"/>
        </w:rPr>
        <w:t>«Развитие работы  с детьми и молодёжью</w:t>
      </w:r>
      <w:r w:rsidR="009226E2">
        <w:rPr>
          <w:sz w:val="28"/>
          <w:szCs w:val="28"/>
        </w:rPr>
        <w:t xml:space="preserve"> </w:t>
      </w:r>
      <w:r w:rsidR="00812578" w:rsidRPr="00812578">
        <w:rPr>
          <w:sz w:val="28"/>
          <w:szCs w:val="28"/>
        </w:rPr>
        <w:t xml:space="preserve">в </w:t>
      </w:r>
      <w:proofErr w:type="spellStart"/>
      <w:r w:rsidR="00812578" w:rsidRPr="00812578">
        <w:rPr>
          <w:sz w:val="28"/>
          <w:szCs w:val="28"/>
        </w:rPr>
        <w:t>Большеивановском</w:t>
      </w:r>
      <w:proofErr w:type="spellEnd"/>
      <w:r w:rsidR="00812578" w:rsidRPr="00812578">
        <w:rPr>
          <w:sz w:val="28"/>
          <w:szCs w:val="28"/>
        </w:rPr>
        <w:t xml:space="preserve"> сельском </w:t>
      </w:r>
      <w:proofErr w:type="spellStart"/>
      <w:r w:rsidR="00812578" w:rsidRPr="00812578">
        <w:rPr>
          <w:sz w:val="28"/>
          <w:szCs w:val="28"/>
        </w:rPr>
        <w:t>поселении</w:t>
      </w:r>
      <w:r w:rsidR="00A41061">
        <w:rPr>
          <w:sz w:val="28"/>
          <w:szCs w:val="28"/>
        </w:rPr>
        <w:t>на</w:t>
      </w:r>
      <w:proofErr w:type="spellEnd"/>
      <w:r w:rsidR="00A41061">
        <w:rPr>
          <w:sz w:val="28"/>
          <w:szCs w:val="28"/>
        </w:rPr>
        <w:t xml:space="preserve"> 202</w:t>
      </w:r>
      <w:r w:rsidR="00A37FF7">
        <w:rPr>
          <w:sz w:val="28"/>
          <w:szCs w:val="28"/>
        </w:rPr>
        <w:t>3</w:t>
      </w:r>
      <w:r w:rsidR="00092FEA" w:rsidRPr="00812578">
        <w:rPr>
          <w:sz w:val="28"/>
          <w:szCs w:val="28"/>
        </w:rPr>
        <w:t>– 202</w:t>
      </w:r>
      <w:r w:rsidR="00A37FF7">
        <w:rPr>
          <w:sz w:val="28"/>
          <w:szCs w:val="28"/>
        </w:rPr>
        <w:t>5</w:t>
      </w:r>
      <w:r w:rsidRPr="00812578">
        <w:rPr>
          <w:kern w:val="1"/>
          <w:sz w:val="28"/>
          <w:szCs w:val="28"/>
          <w:lang w:eastAsia="ar-SA"/>
        </w:rPr>
        <w:t>годы»</w:t>
      </w:r>
      <w:r w:rsidRPr="00441516">
        <w:rPr>
          <w:kern w:val="1"/>
          <w:sz w:val="28"/>
          <w:szCs w:val="28"/>
          <w:lang w:eastAsia="ar-SA"/>
        </w:rPr>
        <w:t xml:space="preserve"> мероприятия и объемы их финансирования подлежат ежегодной корректировке с учетом возможностей средств бюджета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:rsidR="00441516" w:rsidRPr="00812578" w:rsidRDefault="00441516" w:rsidP="00812578">
      <w:pPr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752A87">
        <w:rPr>
          <w:kern w:val="1"/>
          <w:sz w:val="28"/>
          <w:szCs w:val="28"/>
          <w:lang w:eastAsia="ar-SA"/>
        </w:rPr>
        <w:t xml:space="preserve"> </w:t>
      </w:r>
      <w:r w:rsidR="00A37FF7">
        <w:rPr>
          <w:kern w:val="1"/>
          <w:sz w:val="28"/>
          <w:szCs w:val="28"/>
          <w:lang w:eastAsia="ar-SA"/>
        </w:rPr>
        <w:t>12</w:t>
      </w:r>
      <w:r w:rsidR="00752A87">
        <w:rPr>
          <w:kern w:val="1"/>
          <w:sz w:val="28"/>
          <w:szCs w:val="28"/>
          <w:lang w:eastAsia="ar-SA"/>
        </w:rPr>
        <w:t>4</w:t>
      </w:r>
      <w:r w:rsidR="00A41061">
        <w:rPr>
          <w:kern w:val="1"/>
          <w:sz w:val="28"/>
          <w:szCs w:val="28"/>
          <w:lang w:eastAsia="ar-SA"/>
        </w:rPr>
        <w:t xml:space="preserve"> от </w:t>
      </w:r>
      <w:r w:rsidR="00A37FF7">
        <w:rPr>
          <w:kern w:val="1"/>
          <w:sz w:val="28"/>
          <w:szCs w:val="28"/>
          <w:lang w:eastAsia="ar-SA"/>
        </w:rPr>
        <w:t>27.12.2021г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 xml:space="preserve">Об утверждении муниципальной     программы </w:t>
      </w:r>
      <w:r w:rsidRPr="00812578">
        <w:rPr>
          <w:kern w:val="1"/>
          <w:sz w:val="28"/>
          <w:szCs w:val="28"/>
          <w:lang w:eastAsia="ar-SA"/>
        </w:rPr>
        <w:t>«</w:t>
      </w:r>
      <w:r w:rsidR="00812578" w:rsidRPr="00812578">
        <w:rPr>
          <w:sz w:val="28"/>
          <w:szCs w:val="28"/>
        </w:rPr>
        <w:t>«Развитие работы  с детьми и молодёжью</w:t>
      </w:r>
      <w:r w:rsidR="00284712">
        <w:rPr>
          <w:sz w:val="28"/>
          <w:szCs w:val="28"/>
        </w:rPr>
        <w:t xml:space="preserve"> </w:t>
      </w:r>
      <w:r w:rsidR="00812578" w:rsidRPr="00812578">
        <w:rPr>
          <w:sz w:val="28"/>
          <w:szCs w:val="28"/>
        </w:rPr>
        <w:t xml:space="preserve">в </w:t>
      </w:r>
      <w:proofErr w:type="spellStart"/>
      <w:r w:rsidR="00812578" w:rsidRPr="00812578">
        <w:rPr>
          <w:sz w:val="28"/>
          <w:szCs w:val="28"/>
        </w:rPr>
        <w:t>Большеивановском</w:t>
      </w:r>
      <w:proofErr w:type="spellEnd"/>
      <w:r w:rsidR="00812578" w:rsidRPr="00812578">
        <w:rPr>
          <w:sz w:val="28"/>
          <w:szCs w:val="28"/>
        </w:rPr>
        <w:t xml:space="preserve"> сельском поселении</w:t>
      </w:r>
      <w:r w:rsidR="00284712">
        <w:rPr>
          <w:sz w:val="28"/>
          <w:szCs w:val="28"/>
        </w:rPr>
        <w:t xml:space="preserve"> </w:t>
      </w:r>
      <w:r w:rsidRPr="00812578">
        <w:rPr>
          <w:kern w:val="1"/>
          <w:sz w:val="28"/>
          <w:szCs w:val="28"/>
          <w:lang w:eastAsia="ar-SA"/>
        </w:rPr>
        <w:t>на 20</w:t>
      </w:r>
      <w:r w:rsidR="00903C5A">
        <w:rPr>
          <w:kern w:val="1"/>
          <w:sz w:val="28"/>
          <w:szCs w:val="28"/>
          <w:lang w:eastAsia="ar-SA"/>
        </w:rPr>
        <w:t>2</w:t>
      </w:r>
      <w:r w:rsidR="00A37FF7">
        <w:rPr>
          <w:kern w:val="1"/>
          <w:sz w:val="28"/>
          <w:szCs w:val="28"/>
          <w:lang w:eastAsia="ar-SA"/>
        </w:rPr>
        <w:t>2</w:t>
      </w:r>
      <w:r w:rsidRPr="00812578">
        <w:rPr>
          <w:kern w:val="1"/>
          <w:sz w:val="28"/>
          <w:szCs w:val="28"/>
          <w:lang w:eastAsia="ar-SA"/>
        </w:rPr>
        <w:t>-20</w:t>
      </w:r>
      <w:r w:rsidR="0025724C">
        <w:rPr>
          <w:kern w:val="1"/>
          <w:sz w:val="28"/>
          <w:szCs w:val="28"/>
          <w:lang w:eastAsia="ar-SA"/>
        </w:rPr>
        <w:t>2</w:t>
      </w:r>
      <w:r w:rsidR="00A37FF7">
        <w:rPr>
          <w:kern w:val="1"/>
          <w:sz w:val="28"/>
          <w:szCs w:val="28"/>
          <w:lang w:eastAsia="ar-SA"/>
        </w:rPr>
        <w:t>4</w:t>
      </w:r>
      <w:r w:rsidRPr="00812578">
        <w:rPr>
          <w:kern w:val="1"/>
          <w:sz w:val="28"/>
          <w:szCs w:val="28"/>
          <w:lang w:eastAsia="ar-SA"/>
        </w:rPr>
        <w:t xml:space="preserve"> годы»</w:t>
      </w:r>
    </w:p>
    <w:p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</w:t>
      </w:r>
      <w:proofErr w:type="gramStart"/>
      <w:r w:rsidRPr="00441516">
        <w:rPr>
          <w:kern w:val="1"/>
          <w:sz w:val="28"/>
          <w:szCs w:val="28"/>
          <w:lang w:eastAsia="ar-SA"/>
        </w:rPr>
        <w:t>Настоящие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постановление подлежит опубликованию и обнародованию.</w:t>
      </w:r>
    </w:p>
    <w:p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</w:t>
      </w:r>
      <w:proofErr w:type="gramStart"/>
      <w:r w:rsidRPr="00441516">
        <w:rPr>
          <w:kern w:val="1"/>
          <w:sz w:val="28"/>
          <w:szCs w:val="28"/>
          <w:lang w:eastAsia="ar-SA"/>
        </w:rPr>
        <w:t>Контроль за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выполнением  постановления оставляю за собой. </w:t>
      </w: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</w:p>
    <w:p w:rsid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поселения:   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p w:rsidR="009226E2" w:rsidRPr="00441516" w:rsidRDefault="009226E2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:rsidR="00812578" w:rsidRDefault="00812578" w:rsidP="00F92ECE">
      <w:pPr>
        <w:jc w:val="right"/>
        <w:rPr>
          <w:sz w:val="24"/>
          <w:szCs w:val="24"/>
        </w:rPr>
      </w:pPr>
    </w:p>
    <w:p w:rsidR="003D67E3" w:rsidRPr="00BD213A" w:rsidRDefault="003D67E3" w:rsidP="003D67E3">
      <w:pPr>
        <w:jc w:val="right"/>
        <w:rPr>
          <w:sz w:val="26"/>
          <w:szCs w:val="26"/>
        </w:rPr>
      </w:pPr>
      <w:proofErr w:type="gramStart"/>
      <w:r w:rsidRPr="00BD213A">
        <w:rPr>
          <w:sz w:val="26"/>
          <w:szCs w:val="26"/>
        </w:rPr>
        <w:lastRenderedPageBreak/>
        <w:t>Утверждена</w:t>
      </w:r>
      <w:proofErr w:type="gramEnd"/>
      <w:r w:rsidRPr="00BD213A">
        <w:rPr>
          <w:sz w:val="26"/>
          <w:szCs w:val="26"/>
        </w:rPr>
        <w:t xml:space="preserve"> постановлением</w:t>
      </w:r>
    </w:p>
    <w:p w:rsidR="003D67E3" w:rsidRPr="00BD213A" w:rsidRDefault="003D67E3" w:rsidP="003D67E3">
      <w:pPr>
        <w:jc w:val="right"/>
        <w:rPr>
          <w:sz w:val="26"/>
          <w:szCs w:val="26"/>
        </w:rPr>
      </w:pPr>
      <w:r w:rsidRPr="00BD213A">
        <w:rPr>
          <w:sz w:val="26"/>
          <w:szCs w:val="26"/>
        </w:rPr>
        <w:t xml:space="preserve">                                                                                     администрации </w:t>
      </w:r>
      <w:proofErr w:type="spellStart"/>
      <w:r>
        <w:rPr>
          <w:sz w:val="26"/>
          <w:szCs w:val="26"/>
        </w:rPr>
        <w:t>Большеивановского</w:t>
      </w:r>
      <w:proofErr w:type="spellEnd"/>
    </w:p>
    <w:p w:rsidR="003D67E3" w:rsidRDefault="003D67E3" w:rsidP="003D67E3">
      <w:pPr>
        <w:jc w:val="right"/>
        <w:rPr>
          <w:sz w:val="26"/>
          <w:szCs w:val="26"/>
        </w:rPr>
      </w:pPr>
      <w:r w:rsidRPr="00BD213A">
        <w:rPr>
          <w:sz w:val="26"/>
          <w:szCs w:val="26"/>
        </w:rPr>
        <w:t xml:space="preserve">                                                                                        сельского поселения</w:t>
      </w:r>
    </w:p>
    <w:p w:rsidR="003D67E3" w:rsidRDefault="003D67E3" w:rsidP="003D67E3">
      <w:pPr>
        <w:jc w:val="right"/>
        <w:rPr>
          <w:sz w:val="26"/>
          <w:szCs w:val="26"/>
        </w:rPr>
      </w:pPr>
      <w:proofErr w:type="spellStart"/>
      <w:r>
        <w:rPr>
          <w:sz w:val="26"/>
          <w:szCs w:val="26"/>
        </w:rPr>
        <w:t>Иловлинского</w:t>
      </w:r>
      <w:proofErr w:type="spellEnd"/>
      <w:r>
        <w:rPr>
          <w:sz w:val="26"/>
          <w:szCs w:val="26"/>
        </w:rPr>
        <w:t xml:space="preserve"> муниципального района</w:t>
      </w:r>
    </w:p>
    <w:p w:rsidR="003D67E3" w:rsidRDefault="003D67E3" w:rsidP="003D67E3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Волгоградской области  </w:t>
      </w:r>
    </w:p>
    <w:p w:rsidR="003D67E3" w:rsidRDefault="003D67E3" w:rsidP="003D67E3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9226E2">
        <w:rPr>
          <w:sz w:val="26"/>
          <w:szCs w:val="26"/>
        </w:rPr>
        <w:t>27 декабря</w:t>
      </w:r>
      <w:r>
        <w:rPr>
          <w:sz w:val="26"/>
          <w:szCs w:val="26"/>
        </w:rPr>
        <w:t xml:space="preserve"> 202</w:t>
      </w:r>
      <w:r w:rsidR="00A37FF7">
        <w:rPr>
          <w:sz w:val="26"/>
          <w:szCs w:val="26"/>
        </w:rPr>
        <w:t>2</w:t>
      </w:r>
      <w:r>
        <w:rPr>
          <w:sz w:val="26"/>
          <w:szCs w:val="26"/>
        </w:rPr>
        <w:t>г. №</w:t>
      </w:r>
      <w:r w:rsidR="009226E2">
        <w:rPr>
          <w:sz w:val="26"/>
          <w:szCs w:val="26"/>
        </w:rPr>
        <w:t>72</w:t>
      </w:r>
    </w:p>
    <w:p w:rsidR="003D67E3" w:rsidRDefault="003D67E3" w:rsidP="003D67E3">
      <w:pPr>
        <w:tabs>
          <w:tab w:val="left" w:pos="6840"/>
          <w:tab w:val="right" w:pos="9355"/>
        </w:tabs>
        <w:rPr>
          <w:sz w:val="26"/>
          <w:szCs w:val="26"/>
        </w:rPr>
      </w:pPr>
    </w:p>
    <w:p w:rsidR="003D67E3" w:rsidRPr="00AA3896" w:rsidRDefault="003D67E3" w:rsidP="003D67E3">
      <w:pPr>
        <w:tabs>
          <w:tab w:val="left" w:pos="6840"/>
          <w:tab w:val="right" w:pos="9355"/>
        </w:tabs>
        <w:rPr>
          <w:sz w:val="24"/>
          <w:szCs w:val="24"/>
        </w:rPr>
      </w:pPr>
    </w:p>
    <w:p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ПАСПОРТ МУНИЦИПАЛЬНОЙ ПРОГРАММЫ</w:t>
      </w:r>
    </w:p>
    <w:p w:rsidR="003D67E3" w:rsidRPr="00AA3896" w:rsidRDefault="003D67E3" w:rsidP="003D67E3">
      <w:pPr>
        <w:jc w:val="center"/>
        <w:rPr>
          <w:b/>
          <w:sz w:val="24"/>
          <w:szCs w:val="24"/>
        </w:rPr>
      </w:pPr>
    </w:p>
    <w:p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 xml:space="preserve">1. Муниципальная программа </w:t>
      </w:r>
    </w:p>
    <w:p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 xml:space="preserve">«Развитие работы с детьми и молодёжью в </w:t>
      </w:r>
      <w:proofErr w:type="spellStart"/>
      <w:r w:rsidRPr="00AA3896">
        <w:rPr>
          <w:b/>
          <w:sz w:val="24"/>
          <w:szCs w:val="24"/>
        </w:rPr>
        <w:t>Большеивановском</w:t>
      </w:r>
      <w:proofErr w:type="spellEnd"/>
      <w:r w:rsidRPr="00AA3896">
        <w:rPr>
          <w:b/>
          <w:sz w:val="24"/>
          <w:szCs w:val="24"/>
        </w:rPr>
        <w:t xml:space="preserve"> сельском поселении </w:t>
      </w:r>
      <w:proofErr w:type="spellStart"/>
      <w:r w:rsidRPr="00AA3896">
        <w:rPr>
          <w:b/>
          <w:sz w:val="24"/>
          <w:szCs w:val="24"/>
        </w:rPr>
        <w:t>Иловлинского</w:t>
      </w:r>
      <w:proofErr w:type="spellEnd"/>
      <w:r w:rsidRPr="00AA3896">
        <w:rPr>
          <w:b/>
          <w:sz w:val="24"/>
          <w:szCs w:val="24"/>
        </w:rPr>
        <w:t xml:space="preserve"> муниципального района Волгоградской области на 202</w:t>
      </w:r>
      <w:r w:rsidR="00A37FF7">
        <w:rPr>
          <w:b/>
          <w:sz w:val="24"/>
          <w:szCs w:val="24"/>
        </w:rPr>
        <w:t>3</w:t>
      </w:r>
      <w:r w:rsidRPr="00AA3896">
        <w:rPr>
          <w:b/>
          <w:sz w:val="24"/>
          <w:szCs w:val="24"/>
        </w:rPr>
        <w:t>-202</w:t>
      </w:r>
      <w:r w:rsidR="00A37FF7">
        <w:rPr>
          <w:b/>
          <w:sz w:val="24"/>
          <w:szCs w:val="24"/>
        </w:rPr>
        <w:t>5</w:t>
      </w:r>
      <w:r w:rsidRPr="00AA3896">
        <w:rPr>
          <w:b/>
          <w:sz w:val="24"/>
          <w:szCs w:val="24"/>
        </w:rPr>
        <w:t xml:space="preserve"> год» </w:t>
      </w:r>
    </w:p>
    <w:p w:rsidR="003D67E3" w:rsidRPr="00AA3896" w:rsidRDefault="003D67E3" w:rsidP="003D67E3">
      <w:pPr>
        <w:jc w:val="center"/>
        <w:rPr>
          <w:b/>
          <w:sz w:val="24"/>
          <w:szCs w:val="24"/>
        </w:rPr>
      </w:pPr>
    </w:p>
    <w:p w:rsidR="003D67E3" w:rsidRPr="00AA3896" w:rsidRDefault="003D67E3" w:rsidP="003D67E3">
      <w:pPr>
        <w:jc w:val="center"/>
        <w:rPr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/>
      </w:tblPr>
      <w:tblGrid>
        <w:gridCol w:w="2565"/>
        <w:gridCol w:w="6879"/>
      </w:tblGrid>
      <w:tr w:rsidR="003D67E3" w:rsidRPr="00AA3896" w:rsidTr="003D67E3">
        <w:trPr>
          <w:trHeight w:val="742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Наименование муниципальной 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A37FF7">
            <w:pPr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 xml:space="preserve"> «Развитие работы с детьми и молодёжью в </w:t>
            </w:r>
            <w:proofErr w:type="spellStart"/>
            <w:r w:rsidRPr="00AA3896">
              <w:rPr>
                <w:sz w:val="24"/>
                <w:szCs w:val="24"/>
              </w:rPr>
              <w:t>Большеивановском</w:t>
            </w:r>
            <w:proofErr w:type="spellEnd"/>
            <w:r w:rsidRPr="00AA3896">
              <w:rPr>
                <w:sz w:val="24"/>
                <w:szCs w:val="24"/>
              </w:rPr>
              <w:t xml:space="preserve"> сельском поселении </w:t>
            </w:r>
            <w:proofErr w:type="spellStart"/>
            <w:r w:rsidRPr="00AA3896">
              <w:rPr>
                <w:sz w:val="24"/>
                <w:szCs w:val="24"/>
              </w:rPr>
              <w:t>Иловлинского</w:t>
            </w:r>
            <w:proofErr w:type="spellEnd"/>
            <w:r w:rsidRPr="00AA3896">
              <w:rPr>
                <w:sz w:val="24"/>
                <w:szCs w:val="24"/>
              </w:rPr>
              <w:t xml:space="preserve"> муниципального района Волгоградской области на 202</w:t>
            </w:r>
            <w:r w:rsidR="00A37FF7">
              <w:rPr>
                <w:sz w:val="24"/>
                <w:szCs w:val="24"/>
              </w:rPr>
              <w:t>3</w:t>
            </w:r>
            <w:r w:rsidRPr="00AA3896">
              <w:rPr>
                <w:sz w:val="24"/>
                <w:szCs w:val="24"/>
              </w:rPr>
              <w:t xml:space="preserve"> -20</w:t>
            </w:r>
            <w:r w:rsidR="00A37FF7">
              <w:rPr>
                <w:sz w:val="24"/>
                <w:szCs w:val="24"/>
              </w:rPr>
              <w:t>25</w:t>
            </w:r>
            <w:r w:rsidRPr="00AA3896">
              <w:rPr>
                <w:sz w:val="24"/>
                <w:szCs w:val="24"/>
              </w:rPr>
              <w:t xml:space="preserve">годы» </w:t>
            </w:r>
          </w:p>
        </w:tc>
      </w:tr>
      <w:tr w:rsidR="003D67E3" w:rsidRPr="00AA3896" w:rsidTr="00697B55">
        <w:trPr>
          <w:trHeight w:val="586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Заказчик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AA3896">
              <w:rPr>
                <w:sz w:val="24"/>
                <w:szCs w:val="24"/>
              </w:rPr>
              <w:t>Большеивановского</w:t>
            </w:r>
            <w:proofErr w:type="spellEnd"/>
            <w:r w:rsidRPr="00AA3896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AA3896">
              <w:rPr>
                <w:sz w:val="24"/>
                <w:szCs w:val="24"/>
              </w:rPr>
              <w:t>Иловлинского</w:t>
            </w:r>
            <w:proofErr w:type="spellEnd"/>
            <w:r w:rsidRPr="00AA3896">
              <w:rPr>
                <w:sz w:val="24"/>
                <w:szCs w:val="24"/>
              </w:rPr>
              <w:t xml:space="preserve"> муниципального района Волгоградской области</w:t>
            </w:r>
          </w:p>
        </w:tc>
      </w:tr>
      <w:tr w:rsidR="003D67E3" w:rsidRPr="00AA3896" w:rsidTr="00697B55">
        <w:trPr>
          <w:trHeight w:val="386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Разработчики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AA3896">
              <w:rPr>
                <w:sz w:val="24"/>
                <w:szCs w:val="24"/>
              </w:rPr>
              <w:t>Большеивановского</w:t>
            </w:r>
            <w:proofErr w:type="spellEnd"/>
            <w:r w:rsidRPr="00AA3896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AA3896">
              <w:rPr>
                <w:sz w:val="24"/>
                <w:szCs w:val="24"/>
              </w:rPr>
              <w:t>Иловлинского</w:t>
            </w:r>
            <w:proofErr w:type="spellEnd"/>
            <w:r w:rsidRPr="00AA3896">
              <w:rPr>
                <w:sz w:val="24"/>
                <w:szCs w:val="24"/>
              </w:rPr>
              <w:t xml:space="preserve"> муниципального района Волгоградской области</w:t>
            </w:r>
          </w:p>
        </w:tc>
      </w:tr>
      <w:tr w:rsidR="003D67E3" w:rsidRPr="00AA3896" w:rsidTr="00697B55">
        <w:trPr>
          <w:trHeight w:val="2223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Цели и задачи муниципальной 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ind w:left="10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Целью целевой программы является:</w:t>
            </w:r>
          </w:p>
          <w:p w:rsidR="003D67E3" w:rsidRPr="00AA3896" w:rsidRDefault="003D67E3" w:rsidP="00697B55">
            <w:pPr>
              <w:ind w:left="10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Создание правовых, организационных, социально-экономических, культурных, информационных условий для гражданского становления, социальной адаптации и интеграции детей и молодёжи в экономическую, культурную и политическую жизнь современной России.</w:t>
            </w:r>
          </w:p>
          <w:p w:rsidR="003D67E3" w:rsidRPr="00AA3896" w:rsidRDefault="003D67E3" w:rsidP="00697B55">
            <w:pPr>
              <w:ind w:left="10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Основными задачами являются:</w:t>
            </w:r>
          </w:p>
          <w:p w:rsidR="003D67E3" w:rsidRPr="00AA3896" w:rsidRDefault="003D67E3" w:rsidP="003D67E3">
            <w:pPr>
              <w:pStyle w:val="a8"/>
              <w:numPr>
                <w:ilvl w:val="0"/>
                <w:numId w:val="11"/>
              </w:numPr>
              <w:ind w:left="2" w:firstLine="313"/>
              <w:jc w:val="both"/>
            </w:pPr>
            <w:r w:rsidRPr="00AA3896">
              <w:t>Создание системы выявления и продвижения инициативной и талантливой молодежи.</w:t>
            </w:r>
          </w:p>
          <w:p w:rsidR="003D67E3" w:rsidRPr="00AA3896" w:rsidRDefault="003D67E3" w:rsidP="003D67E3">
            <w:pPr>
              <w:pStyle w:val="a8"/>
              <w:numPr>
                <w:ilvl w:val="0"/>
                <w:numId w:val="11"/>
              </w:numPr>
              <w:ind w:left="2" w:firstLine="313"/>
              <w:jc w:val="both"/>
            </w:pPr>
            <w:r w:rsidRPr="00AA3896">
              <w:t>Популяризация здорового образа жизни среди молодёжи</w:t>
            </w:r>
          </w:p>
          <w:p w:rsidR="003D67E3" w:rsidRPr="00AA3896" w:rsidRDefault="003D67E3" w:rsidP="00697B55">
            <w:pPr>
              <w:ind w:left="10" w:firstLine="30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3. Вовлечение молодежи в социальную активную деятельность, развитие детских и молодежных общественных организаций и объединений.</w:t>
            </w:r>
          </w:p>
          <w:p w:rsidR="003D67E3" w:rsidRPr="00AA3896" w:rsidRDefault="003D67E3" w:rsidP="00697B55">
            <w:pPr>
              <w:ind w:left="10" w:firstLine="30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4. Формирование механизмов поддержки и реабилитации детей и молодежи, находящейся в трудной жизненной ситуации.</w:t>
            </w:r>
          </w:p>
          <w:p w:rsidR="003D67E3" w:rsidRPr="00AA3896" w:rsidRDefault="003D67E3" w:rsidP="00697B55">
            <w:pPr>
              <w:pStyle w:val="a7"/>
              <w:spacing w:before="0" w:beforeAutospacing="0" w:after="0" w:afterAutospacing="0" w:line="240" w:lineRule="auto"/>
              <w:ind w:firstLine="30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389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5. Создание условий для развития гражданских  военно-патриотических качеств молодежи; формирование </w:t>
            </w:r>
            <w:r w:rsidRPr="00AA3896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политико-правовой культуры молодых людей  и  повышение качества подготовки  допризывной молодежи</w:t>
            </w:r>
            <w:r w:rsidRPr="00AA389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3D67E3" w:rsidRPr="00AA3896" w:rsidRDefault="003D67E3" w:rsidP="00697B55">
            <w:pPr>
              <w:ind w:left="10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6. Решение вопросов занятости молодёжи, профессионального самоопределения, организация досуга.</w:t>
            </w:r>
          </w:p>
        </w:tc>
      </w:tr>
      <w:tr w:rsidR="003D67E3" w:rsidRPr="00AA3896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Важнейшие целевые индикаторы и показатели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-увеличение доли молодых людей ведущих здоровый образ жизни до 100%;</w:t>
            </w:r>
          </w:p>
          <w:p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-сокращение доли подростков, состоящих на учёте в комиссии по делам несовершеннолетних до 0.</w:t>
            </w:r>
          </w:p>
        </w:tc>
      </w:tr>
      <w:tr w:rsidR="003D67E3" w:rsidRPr="00AA3896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 xml:space="preserve">Сроки и этапы  реализации муниципальной </w:t>
            </w:r>
            <w:r w:rsidRPr="00AA3896">
              <w:rPr>
                <w:b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A37FF7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lastRenderedPageBreak/>
              <w:t>202</w:t>
            </w:r>
            <w:r w:rsidR="00A37FF7">
              <w:rPr>
                <w:sz w:val="24"/>
                <w:szCs w:val="24"/>
              </w:rPr>
              <w:t>3</w:t>
            </w:r>
            <w:r w:rsidRPr="00AA3896">
              <w:rPr>
                <w:sz w:val="24"/>
                <w:szCs w:val="24"/>
              </w:rPr>
              <w:t>-202</w:t>
            </w:r>
            <w:r w:rsidR="00A37FF7">
              <w:rPr>
                <w:sz w:val="24"/>
                <w:szCs w:val="24"/>
              </w:rPr>
              <w:t>5</w:t>
            </w:r>
            <w:r w:rsidRPr="00AA3896">
              <w:rPr>
                <w:sz w:val="24"/>
                <w:szCs w:val="24"/>
              </w:rPr>
              <w:t xml:space="preserve"> годы в 1 этап</w:t>
            </w:r>
          </w:p>
        </w:tc>
      </w:tr>
      <w:tr w:rsidR="003D67E3" w:rsidRPr="00AA3896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lastRenderedPageBreak/>
              <w:t>Исполнители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Pr="00AA3896">
              <w:rPr>
                <w:sz w:val="24"/>
                <w:szCs w:val="24"/>
              </w:rPr>
              <w:t>Большеивановского</w:t>
            </w:r>
            <w:proofErr w:type="spellEnd"/>
            <w:r w:rsidRPr="00AA3896">
              <w:rPr>
                <w:sz w:val="24"/>
                <w:szCs w:val="24"/>
              </w:rPr>
              <w:t xml:space="preserve"> сельского поселения </w:t>
            </w:r>
            <w:proofErr w:type="spellStart"/>
            <w:r w:rsidRPr="00AA3896">
              <w:rPr>
                <w:sz w:val="24"/>
                <w:szCs w:val="24"/>
              </w:rPr>
              <w:t>Иловлинского</w:t>
            </w:r>
            <w:proofErr w:type="spellEnd"/>
            <w:r w:rsidRPr="00AA3896">
              <w:rPr>
                <w:sz w:val="24"/>
                <w:szCs w:val="24"/>
              </w:rPr>
              <w:t xml:space="preserve"> муниципального района Волгоградской области</w:t>
            </w:r>
          </w:p>
        </w:tc>
      </w:tr>
      <w:tr w:rsidR="003D67E3" w:rsidRPr="00AA3896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 xml:space="preserve">Общие затраты Администрации </w:t>
            </w:r>
            <w:proofErr w:type="spellStart"/>
            <w:r w:rsidRPr="00AA3896">
              <w:rPr>
                <w:sz w:val="24"/>
                <w:szCs w:val="24"/>
              </w:rPr>
              <w:t>Большеивановского</w:t>
            </w:r>
            <w:proofErr w:type="spellEnd"/>
            <w:r w:rsidRPr="00AA3896">
              <w:rPr>
                <w:sz w:val="24"/>
                <w:szCs w:val="24"/>
              </w:rPr>
              <w:t xml:space="preserve"> сельского поселения на реализацию программы составляет 35тыс рублей:</w:t>
            </w:r>
          </w:p>
          <w:p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202</w:t>
            </w:r>
            <w:r w:rsidR="00A37FF7">
              <w:rPr>
                <w:sz w:val="24"/>
                <w:szCs w:val="24"/>
              </w:rPr>
              <w:t>3</w:t>
            </w:r>
            <w:r w:rsidRPr="00AA3896">
              <w:rPr>
                <w:sz w:val="24"/>
                <w:szCs w:val="24"/>
              </w:rPr>
              <w:t>год – 15 тыс. руб.</w:t>
            </w:r>
          </w:p>
          <w:p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202</w:t>
            </w:r>
            <w:r w:rsidR="00A37FF7">
              <w:rPr>
                <w:sz w:val="24"/>
                <w:szCs w:val="24"/>
              </w:rPr>
              <w:t>4</w:t>
            </w:r>
            <w:r w:rsidRPr="00AA3896">
              <w:rPr>
                <w:sz w:val="24"/>
                <w:szCs w:val="24"/>
              </w:rPr>
              <w:t>год – 10 тыс. руб.</w:t>
            </w:r>
          </w:p>
          <w:p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  <w:r w:rsidRPr="00AA3896">
              <w:rPr>
                <w:sz w:val="24"/>
                <w:szCs w:val="24"/>
              </w:rPr>
              <w:t>202</w:t>
            </w:r>
            <w:r w:rsidR="00A37FF7">
              <w:rPr>
                <w:sz w:val="24"/>
                <w:szCs w:val="24"/>
              </w:rPr>
              <w:t>5</w:t>
            </w:r>
            <w:r w:rsidRPr="00AA3896">
              <w:rPr>
                <w:sz w:val="24"/>
                <w:szCs w:val="24"/>
              </w:rPr>
              <w:t>год – 10 тыс. руб.</w:t>
            </w:r>
          </w:p>
          <w:p w:rsidR="003D67E3" w:rsidRPr="00AA3896" w:rsidRDefault="003D67E3" w:rsidP="00697B55">
            <w:pPr>
              <w:tabs>
                <w:tab w:val="left" w:pos="379"/>
              </w:tabs>
              <w:ind w:firstLine="315"/>
              <w:jc w:val="both"/>
              <w:rPr>
                <w:sz w:val="24"/>
                <w:szCs w:val="24"/>
              </w:rPr>
            </w:pPr>
          </w:p>
        </w:tc>
      </w:tr>
      <w:tr w:rsidR="003D67E3" w:rsidRPr="00AA3896" w:rsidTr="00697B55">
        <w:trPr>
          <w:trHeight w:val="217"/>
        </w:trPr>
        <w:tc>
          <w:tcPr>
            <w:tcW w:w="1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697B55">
            <w:pPr>
              <w:jc w:val="center"/>
              <w:rPr>
                <w:b/>
                <w:sz w:val="24"/>
                <w:szCs w:val="24"/>
              </w:rPr>
            </w:pPr>
            <w:r w:rsidRPr="00AA3896">
              <w:rPr>
                <w:b/>
                <w:sz w:val="24"/>
                <w:szCs w:val="24"/>
              </w:rPr>
              <w:t xml:space="preserve">Ожидаемые конечные результаты реализации муниципальной программы </w:t>
            </w:r>
          </w:p>
        </w:tc>
        <w:tc>
          <w:tcPr>
            <w:tcW w:w="3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D67E3" w:rsidRPr="00AA3896" w:rsidRDefault="003D67E3" w:rsidP="003D67E3">
            <w:pPr>
              <w:pStyle w:val="a8"/>
              <w:numPr>
                <w:ilvl w:val="0"/>
                <w:numId w:val="12"/>
              </w:numPr>
              <w:tabs>
                <w:tab w:val="left" w:pos="0"/>
              </w:tabs>
              <w:ind w:left="2" w:firstLine="673"/>
              <w:jc w:val="both"/>
            </w:pPr>
            <w:r w:rsidRPr="00AA3896">
              <w:t xml:space="preserve">-повышение эффективности системы по формированию духовных и гражданских ценностей, обеспечивающих социальную активность, самоопределение и полноценную самореализацию молодежи, увеличение участия молодежи в политической, культурной, социальной жизнедеятельности поселения; </w:t>
            </w:r>
          </w:p>
          <w:p w:rsidR="003D67E3" w:rsidRPr="00AA3896" w:rsidRDefault="003D67E3" w:rsidP="003D67E3">
            <w:pPr>
              <w:pStyle w:val="a8"/>
              <w:numPr>
                <w:ilvl w:val="0"/>
                <w:numId w:val="12"/>
              </w:numPr>
              <w:tabs>
                <w:tab w:val="left" w:pos="0"/>
              </w:tabs>
              <w:ind w:left="2" w:firstLine="673"/>
              <w:jc w:val="both"/>
            </w:pPr>
            <w:r w:rsidRPr="00AA3896">
              <w:t xml:space="preserve"> повышение качества поддержки профессионального становления и роста, деловой активности молодежи, увеличение участия молодежи в предпринимательской и трудовой деятельности, расширение поля профессионального самоопределения и трудовой самореализации молодежи; </w:t>
            </w:r>
          </w:p>
          <w:p w:rsidR="003D67E3" w:rsidRPr="00AA3896" w:rsidRDefault="003D67E3" w:rsidP="003D67E3">
            <w:pPr>
              <w:pStyle w:val="a8"/>
              <w:numPr>
                <w:ilvl w:val="0"/>
                <w:numId w:val="12"/>
              </w:numPr>
              <w:tabs>
                <w:tab w:val="left" w:pos="0"/>
              </w:tabs>
              <w:ind w:left="2" w:firstLine="673"/>
              <w:jc w:val="both"/>
            </w:pPr>
            <w:r w:rsidRPr="00AA3896">
              <w:t>- создание условий для формирования благоприятной для социального и личностного развития молодежи социальной среды, стимулирующей увеличение участия молодежи в спортивной деятельности;</w:t>
            </w:r>
          </w:p>
          <w:p w:rsidR="003D67E3" w:rsidRPr="00AA3896" w:rsidRDefault="003D67E3" w:rsidP="003D67E3">
            <w:pPr>
              <w:pStyle w:val="a8"/>
              <w:numPr>
                <w:ilvl w:val="0"/>
                <w:numId w:val="12"/>
              </w:numPr>
              <w:tabs>
                <w:tab w:val="left" w:pos="0"/>
              </w:tabs>
              <w:ind w:left="2" w:firstLine="673"/>
              <w:jc w:val="both"/>
            </w:pPr>
            <w:r w:rsidRPr="00AA3896">
              <w:t>снижение уровня безнадзорности среди детей и подростков;</w:t>
            </w:r>
          </w:p>
          <w:p w:rsidR="003D67E3" w:rsidRPr="00AA3896" w:rsidRDefault="003D67E3" w:rsidP="00697B55">
            <w:pPr>
              <w:pStyle w:val="a8"/>
              <w:tabs>
                <w:tab w:val="left" w:pos="0"/>
              </w:tabs>
              <w:ind w:left="675"/>
              <w:jc w:val="both"/>
            </w:pPr>
          </w:p>
        </w:tc>
      </w:tr>
    </w:tbl>
    <w:p w:rsidR="003D67E3" w:rsidRPr="00AA3896" w:rsidRDefault="003D67E3" w:rsidP="003D67E3">
      <w:pPr>
        <w:rPr>
          <w:sz w:val="24"/>
          <w:szCs w:val="24"/>
        </w:rPr>
      </w:pPr>
    </w:p>
    <w:p w:rsidR="003D67E3" w:rsidRPr="00AA3896" w:rsidRDefault="003D67E3" w:rsidP="003D67E3">
      <w:pPr>
        <w:rPr>
          <w:sz w:val="24"/>
          <w:szCs w:val="24"/>
        </w:rPr>
      </w:pPr>
    </w:p>
    <w:p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 xml:space="preserve">2. Содержание проблемы  </w:t>
      </w:r>
    </w:p>
    <w:p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Муниципальная  программа «Развитие работы с детьми и молодёжью в </w:t>
      </w:r>
      <w:proofErr w:type="spellStart"/>
      <w:r w:rsidRPr="00AA3896">
        <w:rPr>
          <w:sz w:val="24"/>
          <w:szCs w:val="24"/>
        </w:rPr>
        <w:t>Большеивановском</w:t>
      </w:r>
      <w:proofErr w:type="spellEnd"/>
      <w:r w:rsidRPr="00AA3896">
        <w:rPr>
          <w:sz w:val="24"/>
          <w:szCs w:val="24"/>
        </w:rPr>
        <w:t xml:space="preserve"> сельском поселении </w:t>
      </w:r>
      <w:proofErr w:type="spellStart"/>
      <w:r w:rsidRPr="00AA3896">
        <w:rPr>
          <w:sz w:val="24"/>
          <w:szCs w:val="24"/>
        </w:rPr>
        <w:t>Иловлинского</w:t>
      </w:r>
      <w:proofErr w:type="spellEnd"/>
      <w:r w:rsidRPr="00AA3896">
        <w:rPr>
          <w:sz w:val="24"/>
          <w:szCs w:val="24"/>
        </w:rPr>
        <w:t xml:space="preserve"> муниципального района Волгоградской области на 202</w:t>
      </w:r>
      <w:r w:rsidR="00A37FF7">
        <w:rPr>
          <w:sz w:val="24"/>
          <w:szCs w:val="24"/>
        </w:rPr>
        <w:t>3</w:t>
      </w:r>
      <w:r w:rsidRPr="00AA3896">
        <w:rPr>
          <w:sz w:val="24"/>
          <w:szCs w:val="24"/>
        </w:rPr>
        <w:t>-202</w:t>
      </w:r>
      <w:r w:rsidR="00A37FF7">
        <w:rPr>
          <w:sz w:val="24"/>
          <w:szCs w:val="24"/>
        </w:rPr>
        <w:t>5</w:t>
      </w:r>
      <w:r w:rsidRPr="00AA3896">
        <w:rPr>
          <w:sz w:val="24"/>
          <w:szCs w:val="24"/>
        </w:rPr>
        <w:t xml:space="preserve"> годы» ориентирована на межотраслевой подход к решению всего комплекса проблем молодых граждан, проживающих на территории  </w:t>
      </w:r>
      <w:proofErr w:type="spellStart"/>
      <w:r w:rsidRPr="00AA3896">
        <w:rPr>
          <w:sz w:val="24"/>
          <w:szCs w:val="24"/>
        </w:rPr>
        <w:t>Большеивановского</w:t>
      </w:r>
      <w:proofErr w:type="spellEnd"/>
      <w:r w:rsidRPr="00AA3896">
        <w:rPr>
          <w:sz w:val="24"/>
          <w:szCs w:val="24"/>
        </w:rPr>
        <w:t xml:space="preserve"> сельского поселения. Разработка Программы обусловлена необходимостью формирования условий для поддержки, самореализации и гражданского становления молодых жителей </w:t>
      </w:r>
      <w:proofErr w:type="spellStart"/>
      <w:r w:rsidRPr="00AA3896">
        <w:rPr>
          <w:sz w:val="24"/>
          <w:szCs w:val="24"/>
        </w:rPr>
        <w:t>Большеивановского</w:t>
      </w:r>
      <w:proofErr w:type="spellEnd"/>
      <w:r w:rsidRPr="00AA3896">
        <w:rPr>
          <w:sz w:val="24"/>
          <w:szCs w:val="24"/>
        </w:rPr>
        <w:t xml:space="preserve"> сельского поселения. </w:t>
      </w:r>
    </w:p>
    <w:p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>Программа носит комплексный характер и обеспечивает  системную последовательность мер направленных на создание правовых, организационных, социально-экономических, культурных, информационных условий для гражданского становления, социальной адаптации и интеграции детей и молодёжи в экономическую, культурную и политическую жизнь современной России</w:t>
      </w:r>
    </w:p>
    <w:p w:rsidR="003D67E3" w:rsidRPr="00AA3896" w:rsidRDefault="003D67E3" w:rsidP="00A37FF7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Программа призвана определить меры в соответствии с приоритетами молодежной политики, реализация которых обеспечит решение основных задач социально-экономического развития </w:t>
      </w:r>
      <w:proofErr w:type="spellStart"/>
      <w:r w:rsidRPr="00AA3896">
        <w:rPr>
          <w:sz w:val="24"/>
          <w:szCs w:val="24"/>
        </w:rPr>
        <w:t>Большеивановского</w:t>
      </w:r>
      <w:proofErr w:type="spellEnd"/>
      <w:r w:rsidRPr="00AA3896">
        <w:rPr>
          <w:sz w:val="24"/>
          <w:szCs w:val="24"/>
        </w:rPr>
        <w:t xml:space="preserve"> сельского поселения. </w:t>
      </w:r>
    </w:p>
    <w:p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От позиции молодежи в общественно-политической жизни, ее стабильности и активности будет зависеть темп продвижения России по пути 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демократических преобразований. Именно молодые люди должны быть готовы к противостоянию политическим манипуляциям и экстремистским призывам. </w:t>
      </w:r>
    </w:p>
    <w:p w:rsidR="003D67E3" w:rsidRPr="00AA3896" w:rsidRDefault="003D67E3" w:rsidP="003D67E3">
      <w:pPr>
        <w:jc w:val="both"/>
        <w:rPr>
          <w:b/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Решение долгосрочных задач невозможно без конструктивного взаимодействия между поколениями. Потенциал каждого молодого человека, его способности, убеждения и активная жизненная позиция являются залогом развития поселения. Именно молодежь является наиболее перспективным объектом государственных инвестиций, поэтому проблема общественно-политического, социально-экономического и духовно-культурного </w:t>
      </w:r>
      <w:r w:rsidRPr="00AA3896">
        <w:rPr>
          <w:color w:val="000000"/>
          <w:sz w:val="24"/>
          <w:szCs w:val="24"/>
        </w:rPr>
        <w:lastRenderedPageBreak/>
        <w:t>развития молодежи является одной из наиболее приоритетных задач развития поселения.</w:t>
      </w:r>
    </w:p>
    <w:p w:rsidR="003D67E3" w:rsidRPr="00AA3896" w:rsidRDefault="003D67E3" w:rsidP="003D67E3">
      <w:pPr>
        <w:tabs>
          <w:tab w:val="num" w:pos="720"/>
          <w:tab w:val="left" w:pos="900"/>
        </w:tabs>
        <w:spacing w:before="40" w:line="230" w:lineRule="auto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ab/>
        <w:t xml:space="preserve">Значительная часть молодых людей в настоящее время задумываются об актуальных вопросах молодежи, о перспективах на будущее. </w:t>
      </w:r>
    </w:p>
    <w:p w:rsidR="003D67E3" w:rsidRPr="00AA3896" w:rsidRDefault="003D67E3" w:rsidP="003D67E3">
      <w:pPr>
        <w:ind w:firstLine="540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При реализации мероприятий долгосрочной муниципальной целевой Программы  «</w:t>
      </w:r>
      <w:r w:rsidRPr="00AA3896">
        <w:rPr>
          <w:sz w:val="24"/>
          <w:szCs w:val="24"/>
        </w:rPr>
        <w:t xml:space="preserve">Развитие работы с детьми и молодёжью в </w:t>
      </w:r>
      <w:proofErr w:type="spellStart"/>
      <w:r w:rsidRPr="00AA3896">
        <w:rPr>
          <w:sz w:val="24"/>
          <w:szCs w:val="24"/>
        </w:rPr>
        <w:t>Большеивановском</w:t>
      </w:r>
      <w:proofErr w:type="spellEnd"/>
      <w:r w:rsidRPr="00AA3896">
        <w:rPr>
          <w:sz w:val="24"/>
          <w:szCs w:val="24"/>
        </w:rPr>
        <w:t xml:space="preserve"> сельском поселении на 202</w:t>
      </w:r>
      <w:r w:rsidR="00A37FF7">
        <w:rPr>
          <w:sz w:val="24"/>
          <w:szCs w:val="24"/>
        </w:rPr>
        <w:t>3</w:t>
      </w:r>
      <w:r w:rsidRPr="00AA3896">
        <w:rPr>
          <w:sz w:val="24"/>
          <w:szCs w:val="24"/>
        </w:rPr>
        <w:t>-202</w:t>
      </w:r>
      <w:r w:rsidR="00A37FF7">
        <w:rPr>
          <w:sz w:val="24"/>
          <w:szCs w:val="24"/>
        </w:rPr>
        <w:t>5</w:t>
      </w:r>
      <w:r w:rsidRPr="00AA3896">
        <w:rPr>
          <w:sz w:val="24"/>
          <w:szCs w:val="24"/>
        </w:rPr>
        <w:t xml:space="preserve"> годы» </w:t>
      </w:r>
      <w:r w:rsidRPr="00AA3896">
        <w:rPr>
          <w:color w:val="000000"/>
          <w:sz w:val="24"/>
          <w:szCs w:val="24"/>
        </w:rPr>
        <w:t xml:space="preserve">  учтены не только возможности молодежи, но и ее способности, возрастные особенности. </w:t>
      </w:r>
    </w:p>
    <w:p w:rsidR="003D67E3" w:rsidRPr="00AA3896" w:rsidRDefault="003D67E3" w:rsidP="003D67E3">
      <w:pPr>
        <w:ind w:firstLine="709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Молодежь – целевая группа настоящей Программы в возрасте от 14 до 3</w:t>
      </w:r>
      <w:r w:rsidR="00F469BF">
        <w:rPr>
          <w:color w:val="000000"/>
          <w:sz w:val="24"/>
          <w:szCs w:val="24"/>
        </w:rPr>
        <w:t>5</w:t>
      </w:r>
      <w:r w:rsidRPr="00AA3896">
        <w:rPr>
          <w:color w:val="000000"/>
          <w:sz w:val="24"/>
          <w:szCs w:val="24"/>
        </w:rPr>
        <w:t xml:space="preserve"> лет – неоднородный  объект управления. Содержание, формы и методы предоставления услуг предлагаемые, например, школьникам и молодым специалистам различаются. В связи с этим, программные мероприятия  направлены на модернизацию технологий работы с молодежью, в том числе нормативного, методического и материального обеспечения иной деятельности.</w:t>
      </w:r>
    </w:p>
    <w:p w:rsidR="003D67E3" w:rsidRPr="00AA3896" w:rsidRDefault="003D67E3" w:rsidP="003D67E3">
      <w:pPr>
        <w:ind w:firstLine="709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Программа построена с учетом потребностей молодых граждан, направлена на поддержку позитивных тенденций в становлении и развитии молодого поколения. Каждый молодой житель поселения, опираясь на собственный опыт, знания, достижения, образование, инициативу, желание участвовать в значимых проектах, инициативах должен иметь возможность реализовать свой потенциал.</w:t>
      </w:r>
    </w:p>
    <w:p w:rsidR="003D67E3" w:rsidRPr="00AA3896" w:rsidRDefault="003D67E3" w:rsidP="003D67E3">
      <w:pPr>
        <w:ind w:firstLine="709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Программа разработана с учетом направлений, предлагаемых в основных стратегических документах районного, регионального и федерального уровней.</w:t>
      </w:r>
    </w:p>
    <w:p w:rsidR="003D67E3" w:rsidRPr="00AA3896" w:rsidRDefault="003D67E3" w:rsidP="003D67E3">
      <w:pPr>
        <w:jc w:val="both"/>
        <w:rPr>
          <w:color w:val="000000"/>
          <w:sz w:val="24"/>
          <w:szCs w:val="24"/>
        </w:rPr>
      </w:pPr>
    </w:p>
    <w:p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3. Основные цели и задачи Программы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</w:p>
    <w:p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  <w:u w:val="single"/>
        </w:rPr>
        <w:t>Цель Программы</w:t>
      </w:r>
      <w:r w:rsidRPr="00AA3896">
        <w:rPr>
          <w:sz w:val="24"/>
          <w:szCs w:val="24"/>
        </w:rPr>
        <w:t xml:space="preserve">  -  создание условий для гражданского становления, социальной адаптации и интеграции молодежи в экономическую, культурную и политическую жизнь современной России. 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Идеология Программы базируется на принципах инициативы и самореализации молодого поколения. </w:t>
      </w:r>
    </w:p>
    <w:p w:rsidR="003D67E3" w:rsidRPr="00AA3896" w:rsidRDefault="003D67E3" w:rsidP="00E8398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Учитывая специфику переходного положения молодежи в структуре общества (от детства к полноценной взрослой жизни), содержание Программы в соответствии с указанными выше принципами ее реализации определяется необходимостью обеспечения: </w:t>
      </w:r>
    </w:p>
    <w:p w:rsidR="003D67E3" w:rsidRPr="00AA3896" w:rsidRDefault="003D67E3" w:rsidP="003D67E3">
      <w:pPr>
        <w:pStyle w:val="a8"/>
        <w:numPr>
          <w:ilvl w:val="0"/>
          <w:numId w:val="13"/>
        </w:numPr>
        <w:jc w:val="both"/>
      </w:pPr>
      <w:r w:rsidRPr="00AA3896">
        <w:t xml:space="preserve">преемственности поколений, сохранения и развития национальной культуры, воспитания у молодежи бережного отношения к историческому и культурному наследию народов России; </w:t>
      </w:r>
    </w:p>
    <w:p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воспитания патриотов России, граждан правового, демократического государства, способных к адаптации в условиях гражданского общества, уважающих права и свободы личности, использующих возможности правовой системы, проявляющих национальную и религиозную терпимость, уважительно относящихся к языкам, традициям и культуре других народов, толерантных к духовному мнению, умеющих искать и находить содержательные компромиссы; </w:t>
      </w:r>
    </w:p>
    <w:p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формирования культуры мира и межличностных отношений, неприятия силовых методов разрешения конфликтов, готовности стать защитником Родины; </w:t>
      </w:r>
    </w:p>
    <w:p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разностороннего развития молодежи, ее творческих способностей, навыков самоорганизации, самореализации личности, умения отстаивать свои права, участвовать в деятельности общественных объединений; </w:t>
      </w:r>
    </w:p>
    <w:p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формирования у молодежи целостного миропонимания и современного научного мировоззрения, развития культуры межэтнических отношений; </w:t>
      </w:r>
    </w:p>
    <w:p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развития у молодежи положительной трудовой мотивации, высокой деловой активности, успешного владения основными принципами и навыками эффективного поведения в сфере труда и профессионального обучения; </w:t>
      </w:r>
    </w:p>
    <w:p w:rsidR="003D67E3" w:rsidRPr="00AA3896" w:rsidRDefault="003D67E3" w:rsidP="003D67E3">
      <w:pPr>
        <w:pStyle w:val="a8"/>
        <w:numPr>
          <w:ilvl w:val="0"/>
          <w:numId w:val="13"/>
        </w:numPr>
        <w:ind w:left="0" w:firstLine="360"/>
        <w:jc w:val="both"/>
      </w:pPr>
      <w:r w:rsidRPr="00AA3896">
        <w:t xml:space="preserve">освоения молодежью разнообразных социальных навыков и ролей, ответственности за собственное благосостояние и состояние общества, развития культуры социального поведения с учетом открытости общества, его информатизации, роста динамичности изменений.  </w:t>
      </w:r>
    </w:p>
    <w:p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  <w:u w:val="single"/>
        </w:rPr>
        <w:t>Задачами Программы являются</w:t>
      </w:r>
      <w:r w:rsidRPr="00AA3896">
        <w:rPr>
          <w:sz w:val="24"/>
          <w:szCs w:val="24"/>
        </w:rPr>
        <w:t xml:space="preserve">: </w:t>
      </w:r>
    </w:p>
    <w:p w:rsidR="003D67E3" w:rsidRPr="00AA3896" w:rsidRDefault="003D67E3" w:rsidP="003D67E3">
      <w:pPr>
        <w:pStyle w:val="a8"/>
        <w:numPr>
          <w:ilvl w:val="0"/>
          <w:numId w:val="14"/>
        </w:numPr>
        <w:jc w:val="both"/>
      </w:pPr>
      <w:r w:rsidRPr="00AA3896">
        <w:t>Создание системы выявления и продвижения инициативной и талантливой молодежи.</w:t>
      </w:r>
    </w:p>
    <w:p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</w:rPr>
        <w:lastRenderedPageBreak/>
        <w:t>Планируется разработать комплекс мероприятий, направленных на поддержку детского творчества и творчества различных категорий молодежи;  содействие развитию форм творческого самовыражения молодежи.</w:t>
      </w:r>
    </w:p>
    <w:p w:rsidR="003D67E3" w:rsidRPr="00AA3896" w:rsidRDefault="003D67E3" w:rsidP="003D67E3">
      <w:pPr>
        <w:pStyle w:val="a8"/>
        <w:numPr>
          <w:ilvl w:val="0"/>
          <w:numId w:val="14"/>
        </w:numPr>
        <w:jc w:val="both"/>
      </w:pPr>
      <w:r w:rsidRPr="00AA3896">
        <w:t xml:space="preserve">Популяризация здорового образа жизни среди молодежи. </w:t>
      </w:r>
    </w:p>
    <w:p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Планируется разработать комплекс мероприятий, направленных на привлекательность ведения молодежью здорового образа жизни, его пропаганду. </w:t>
      </w:r>
    </w:p>
    <w:p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Основным механизмом работы  по данному направлению станет разработка системы мероприятий, направленных на профилактику </w:t>
      </w:r>
    </w:p>
    <w:p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proofErr w:type="spellStart"/>
      <w:r w:rsidRPr="00AA3896">
        <w:t>табакокурения</w:t>
      </w:r>
      <w:proofErr w:type="spellEnd"/>
      <w:r w:rsidRPr="00AA3896">
        <w:t xml:space="preserve">, </w:t>
      </w:r>
    </w:p>
    <w:p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употребления алкогольных напитков, </w:t>
      </w:r>
    </w:p>
    <w:p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употребления наркотических средств, </w:t>
      </w:r>
    </w:p>
    <w:p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инфекционных заболеваний; </w:t>
      </w:r>
    </w:p>
    <w:p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создание условий для занятия молодежью спортом, </w:t>
      </w:r>
    </w:p>
    <w:p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развитие инфраструктуры; </w:t>
      </w:r>
    </w:p>
    <w:p w:rsidR="003D67E3" w:rsidRPr="00AA3896" w:rsidRDefault="003D67E3" w:rsidP="003D67E3">
      <w:pPr>
        <w:pStyle w:val="a8"/>
        <w:numPr>
          <w:ilvl w:val="0"/>
          <w:numId w:val="15"/>
        </w:numPr>
        <w:jc w:val="both"/>
      </w:pPr>
      <w:r w:rsidRPr="00AA3896">
        <w:t xml:space="preserve">создание комплексного информирования молодежи о реализуемых мероприятиях, повышение привлекательности таких мероприятий в молодежной среде. </w:t>
      </w:r>
    </w:p>
    <w:p w:rsidR="003D67E3" w:rsidRPr="00AA3896" w:rsidRDefault="003D67E3" w:rsidP="003D67E3">
      <w:pPr>
        <w:pStyle w:val="a8"/>
        <w:numPr>
          <w:ilvl w:val="0"/>
          <w:numId w:val="14"/>
        </w:numPr>
        <w:jc w:val="both"/>
      </w:pPr>
      <w:r w:rsidRPr="00AA3896">
        <w:t xml:space="preserve">Обеспечение эффективной социализации и вовлечения молодежи </w:t>
      </w:r>
      <w:proofErr w:type="gramStart"/>
      <w:r w:rsidRPr="00AA3896">
        <w:t>в</w:t>
      </w:r>
      <w:proofErr w:type="gramEnd"/>
    </w:p>
    <w:p w:rsidR="003D67E3" w:rsidRPr="00AA3896" w:rsidRDefault="003D67E3" w:rsidP="003D67E3">
      <w:pPr>
        <w:ind w:left="387"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активную общественную деятельность. </w:t>
      </w:r>
    </w:p>
    <w:p w:rsidR="003D67E3" w:rsidRPr="00AA3896" w:rsidRDefault="003D67E3" w:rsidP="003D67E3">
      <w:pPr>
        <w:ind w:firstLine="387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Длярешение задачи планируется разработать комплекс мероприятий, направленных на выстраивание профессиональных установок и карьерных 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траекторий; вовлечение молодежи в общественно-политическую жизнь общества; развитие волонтерского движения, поддержку общественных инициатив; популяризацию здорового образа жизни, расширение участия 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молодежи в спортивных мероприятиях; пропаганду репродуктивного поведения, поддержку института молодой семьи; стимулирование интереса 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молодежи к объектам историко-культурного наследия; популяризацию малого предпринимательства как перспективного вида деятельности в молодежной среде. </w:t>
      </w:r>
      <w:proofErr w:type="gramStart"/>
      <w:r w:rsidRPr="00AA3896">
        <w:rPr>
          <w:sz w:val="24"/>
          <w:szCs w:val="24"/>
        </w:rPr>
        <w:t>Основными механизмами работы по данному направлению станут: создание системы сбора, хранения и актуализации информации о молодежи, активно участвующей в жизни общества (волонтерах, молодежных организациях, молодых  предпринимателях и т.д.); создание системы комплексного и индивидуального информирования молодых людей об имеющихся возможностях (реализуемых программах, акциях, мероприятиях); разработка и внедрение комплексных инструментов работы с общественными организациями;</w:t>
      </w:r>
      <w:proofErr w:type="gramEnd"/>
      <w:r w:rsidRPr="00AA3896">
        <w:rPr>
          <w:sz w:val="24"/>
          <w:szCs w:val="24"/>
        </w:rPr>
        <w:t xml:space="preserve"> разработка программ и организация переподготовки сотрудников по работе с молодежью, профильных организаций; разработка  мер по популяризации института молодой семьи; организация конкурсов, проектов по вовлечению молодежи в жизнь общества. </w:t>
      </w:r>
    </w:p>
    <w:p w:rsidR="003D67E3" w:rsidRPr="00AA3896" w:rsidRDefault="003D67E3" w:rsidP="003D67E3">
      <w:pPr>
        <w:pStyle w:val="a8"/>
        <w:numPr>
          <w:ilvl w:val="0"/>
          <w:numId w:val="14"/>
        </w:numPr>
        <w:jc w:val="both"/>
      </w:pPr>
      <w:r w:rsidRPr="00AA3896">
        <w:t xml:space="preserve"> Формирование механизмов поддержки и реабилитации детей и молодежи, находящейся в трудной жизненной ситуации.</w:t>
      </w:r>
    </w:p>
    <w:p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Задача реализуется посредством проведения мероприятий социального, педагогического, культурного и иного характера направленных на профилактику социально негативных явлений в молодежной и детской среде (экстремизм, правонарушения, </w:t>
      </w:r>
      <w:proofErr w:type="spellStart"/>
      <w:r w:rsidRPr="00AA3896">
        <w:rPr>
          <w:color w:val="000000"/>
          <w:sz w:val="24"/>
          <w:szCs w:val="24"/>
        </w:rPr>
        <w:t>алк</w:t>
      </w:r>
      <w:proofErr w:type="gramStart"/>
      <w:r w:rsidRPr="00AA3896">
        <w:rPr>
          <w:color w:val="000000"/>
          <w:sz w:val="24"/>
          <w:szCs w:val="24"/>
        </w:rPr>
        <w:t>о</w:t>
      </w:r>
      <w:proofErr w:type="spellEnd"/>
      <w:r w:rsidRPr="00AA3896">
        <w:rPr>
          <w:color w:val="000000"/>
          <w:sz w:val="24"/>
          <w:szCs w:val="24"/>
        </w:rPr>
        <w:t>-</w:t>
      </w:r>
      <w:proofErr w:type="gramEnd"/>
      <w:r w:rsidRPr="00AA3896">
        <w:rPr>
          <w:color w:val="000000"/>
          <w:sz w:val="24"/>
          <w:szCs w:val="24"/>
        </w:rPr>
        <w:t xml:space="preserve"> и </w:t>
      </w:r>
      <w:proofErr w:type="spellStart"/>
      <w:r w:rsidRPr="00AA3896">
        <w:rPr>
          <w:color w:val="000000"/>
          <w:sz w:val="24"/>
          <w:szCs w:val="24"/>
        </w:rPr>
        <w:t>наркозависимость</w:t>
      </w:r>
      <w:proofErr w:type="spellEnd"/>
      <w:r w:rsidRPr="00AA3896">
        <w:rPr>
          <w:color w:val="000000"/>
          <w:sz w:val="24"/>
          <w:szCs w:val="24"/>
        </w:rPr>
        <w:t>); повышения уровня социализации  молодежи, находящейся в трудной жизненной ситуации.</w:t>
      </w:r>
    </w:p>
    <w:p w:rsidR="003D67E3" w:rsidRPr="00AA3896" w:rsidRDefault="003D67E3" w:rsidP="003D67E3">
      <w:pPr>
        <w:ind w:firstLine="360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5.  Создание системных механизмов воспитания у молодежи чувства </w:t>
      </w:r>
    </w:p>
    <w:p w:rsidR="003D67E3" w:rsidRPr="00AA3896" w:rsidRDefault="003D67E3" w:rsidP="003D67E3">
      <w:pPr>
        <w:ind w:left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патриотизма и гражданской ответственности, формирование российской идентичности. </w:t>
      </w:r>
    </w:p>
    <w:p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Для решения  задачи планируется разработать комплекс мероприятий, 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направленных на поддержку развития молодежных общественных инициатив, направленных на формирование у молодежи российской идентичности (россияне); формирование у молодежи толерантности и уважения к представителям других народов, культур, религий, их традициям и духовно-нравственным ценностям; преодоление этнического и религиозно-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политического экстремизма в молодежной среде. </w:t>
      </w:r>
    </w:p>
    <w:p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proofErr w:type="gramStart"/>
      <w:r w:rsidRPr="00AA3896">
        <w:rPr>
          <w:sz w:val="24"/>
          <w:szCs w:val="24"/>
        </w:rPr>
        <w:t xml:space="preserve">Основными механизмами работы по данному направлению станут: создание системы комплексного информирования молодежи о реализуемых мероприятиях патриотической и гражданственной тематики, повышение привлекательности таких мероприятий для молодых людей; создание и внедрение программ по воспитанию у </w:t>
      </w:r>
      <w:r w:rsidRPr="00AA3896">
        <w:rPr>
          <w:sz w:val="24"/>
          <w:szCs w:val="24"/>
        </w:rPr>
        <w:lastRenderedPageBreak/>
        <w:t>молодежи чувства патриотизма  и формированию гражданской позиции; ориентирование сотрудников работающих с молодежью организаций на современные формы привития гражданских ценностей, толерантности;</w:t>
      </w:r>
      <w:proofErr w:type="gramEnd"/>
      <w:r w:rsidRPr="00AA3896">
        <w:rPr>
          <w:sz w:val="24"/>
          <w:szCs w:val="24"/>
        </w:rPr>
        <w:t xml:space="preserve"> привлечение средств массовой информации и молодежных общественных организаций к воспитанию у молодежи чувства патриотизма, гражданской позиции. </w:t>
      </w:r>
    </w:p>
    <w:p w:rsidR="003D67E3" w:rsidRPr="00AA3896" w:rsidRDefault="003D67E3" w:rsidP="003D67E3">
      <w:pPr>
        <w:ind w:firstLine="708"/>
        <w:jc w:val="both"/>
        <w:rPr>
          <w:sz w:val="24"/>
          <w:szCs w:val="24"/>
        </w:rPr>
      </w:pPr>
    </w:p>
    <w:p w:rsidR="003D67E3" w:rsidRPr="00AA3896" w:rsidRDefault="003D67E3" w:rsidP="003D67E3">
      <w:pPr>
        <w:ind w:firstLine="708"/>
        <w:jc w:val="both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 xml:space="preserve">             4. Этапы и сроки реализации Программы</w:t>
      </w:r>
    </w:p>
    <w:p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>Сроки реализации программы 202</w:t>
      </w:r>
      <w:r w:rsidR="00A37FF7">
        <w:rPr>
          <w:sz w:val="24"/>
          <w:szCs w:val="24"/>
        </w:rPr>
        <w:t>3</w:t>
      </w:r>
      <w:r w:rsidRPr="00AA3896">
        <w:rPr>
          <w:sz w:val="24"/>
          <w:szCs w:val="24"/>
        </w:rPr>
        <w:t>-202</w:t>
      </w:r>
      <w:r w:rsidR="00A37FF7">
        <w:rPr>
          <w:sz w:val="24"/>
          <w:szCs w:val="24"/>
        </w:rPr>
        <w:t>5</w:t>
      </w:r>
      <w:r w:rsidRPr="00AA3896">
        <w:rPr>
          <w:sz w:val="24"/>
          <w:szCs w:val="24"/>
        </w:rPr>
        <w:t xml:space="preserve"> годы в 1 этап.</w:t>
      </w:r>
    </w:p>
    <w:p w:rsidR="003D67E3" w:rsidRPr="00AA3896" w:rsidRDefault="003D67E3" w:rsidP="003D67E3">
      <w:pPr>
        <w:ind w:firstLine="708"/>
        <w:jc w:val="both"/>
        <w:rPr>
          <w:sz w:val="24"/>
          <w:szCs w:val="24"/>
        </w:rPr>
      </w:pPr>
    </w:p>
    <w:p w:rsidR="003D67E3" w:rsidRPr="00AA3896" w:rsidRDefault="003D67E3" w:rsidP="003D67E3">
      <w:pPr>
        <w:jc w:val="center"/>
        <w:rPr>
          <w:b/>
          <w:color w:val="000000"/>
          <w:sz w:val="24"/>
          <w:szCs w:val="24"/>
        </w:rPr>
      </w:pPr>
      <w:r w:rsidRPr="00AA3896">
        <w:rPr>
          <w:b/>
          <w:color w:val="000000"/>
          <w:sz w:val="24"/>
          <w:szCs w:val="24"/>
        </w:rPr>
        <w:t>5. Перечень мероприятий и работ по реализации программы с указанием всех источников финансирования по годам.</w:t>
      </w:r>
    </w:p>
    <w:p w:rsidR="003D67E3" w:rsidRPr="00AA3896" w:rsidRDefault="003D67E3" w:rsidP="003D67E3">
      <w:pPr>
        <w:jc w:val="center"/>
        <w:rPr>
          <w:sz w:val="24"/>
          <w:szCs w:val="24"/>
        </w:rPr>
      </w:pPr>
      <w:r w:rsidRPr="00AA3896">
        <w:rPr>
          <w:sz w:val="24"/>
          <w:szCs w:val="24"/>
        </w:rPr>
        <w:t>Перечень мероприятий и работ по реализации программы с указанием всех источников финансирования по годам приведены в приложении №1.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</w:p>
    <w:p w:rsidR="003D67E3" w:rsidRPr="00AA3896" w:rsidRDefault="003D67E3" w:rsidP="003D67E3">
      <w:pPr>
        <w:jc w:val="center"/>
        <w:rPr>
          <w:b/>
          <w:color w:val="000000"/>
          <w:sz w:val="24"/>
          <w:szCs w:val="24"/>
        </w:rPr>
      </w:pPr>
      <w:r w:rsidRPr="00AA3896">
        <w:rPr>
          <w:b/>
          <w:color w:val="000000"/>
          <w:sz w:val="24"/>
          <w:szCs w:val="24"/>
        </w:rPr>
        <w:t>6. Ресурсное  обеспечение программы</w:t>
      </w:r>
    </w:p>
    <w:p w:rsidR="003D67E3" w:rsidRPr="00AA3896" w:rsidRDefault="003D67E3" w:rsidP="003D67E3">
      <w:pPr>
        <w:ind w:firstLine="720"/>
        <w:jc w:val="both"/>
        <w:rPr>
          <w:bCs/>
          <w:color w:val="000000"/>
          <w:sz w:val="24"/>
          <w:szCs w:val="24"/>
        </w:rPr>
      </w:pPr>
    </w:p>
    <w:p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Объем средств на реализацию Программы за счет средств бюджета </w:t>
      </w:r>
      <w:proofErr w:type="spellStart"/>
      <w:r w:rsidRPr="00AA3896">
        <w:rPr>
          <w:color w:val="000000"/>
          <w:sz w:val="24"/>
          <w:szCs w:val="24"/>
        </w:rPr>
        <w:t>Большеивановского</w:t>
      </w:r>
      <w:proofErr w:type="spellEnd"/>
      <w:r w:rsidRPr="00AA3896">
        <w:rPr>
          <w:color w:val="000000"/>
          <w:sz w:val="24"/>
          <w:szCs w:val="24"/>
        </w:rPr>
        <w:t xml:space="preserve"> сельского поселения устанавливается ежегодно решением Совета народных депутатов </w:t>
      </w:r>
      <w:proofErr w:type="spellStart"/>
      <w:r w:rsidRPr="00AA3896">
        <w:rPr>
          <w:color w:val="000000"/>
          <w:sz w:val="24"/>
          <w:szCs w:val="24"/>
        </w:rPr>
        <w:t>Большеивановского</w:t>
      </w:r>
      <w:proofErr w:type="spellEnd"/>
      <w:r w:rsidRPr="00AA3896">
        <w:rPr>
          <w:color w:val="000000"/>
          <w:sz w:val="24"/>
          <w:szCs w:val="24"/>
        </w:rPr>
        <w:t xml:space="preserve"> сельского поселения  на очередной финансовый год и плановый период.</w:t>
      </w:r>
    </w:p>
    <w:p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Привлечение сре</w:t>
      </w:r>
      <w:proofErr w:type="gramStart"/>
      <w:r w:rsidRPr="00AA3896">
        <w:rPr>
          <w:color w:val="000000"/>
          <w:sz w:val="24"/>
          <w:szCs w:val="24"/>
        </w:rPr>
        <w:t>дств сп</w:t>
      </w:r>
      <w:proofErr w:type="gramEnd"/>
      <w:r w:rsidRPr="00AA3896">
        <w:rPr>
          <w:color w:val="000000"/>
          <w:sz w:val="24"/>
          <w:szCs w:val="24"/>
        </w:rPr>
        <w:t xml:space="preserve">онсоров осуществляется на основании защиты социально – значимых проектов. </w:t>
      </w:r>
    </w:p>
    <w:p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Предполагаемый общий объем финансирования программы составляет 35 </w:t>
      </w:r>
      <w:proofErr w:type="spellStart"/>
      <w:proofErr w:type="gramStart"/>
      <w:r w:rsidRPr="00AA3896">
        <w:rPr>
          <w:color w:val="000000"/>
          <w:sz w:val="24"/>
          <w:szCs w:val="24"/>
        </w:rPr>
        <w:t>тыс</w:t>
      </w:r>
      <w:proofErr w:type="spellEnd"/>
      <w:proofErr w:type="gramEnd"/>
      <w:r w:rsidRPr="00AA3896">
        <w:rPr>
          <w:color w:val="000000"/>
          <w:sz w:val="24"/>
          <w:szCs w:val="24"/>
        </w:rPr>
        <w:t xml:space="preserve"> рублей, в том числе:</w:t>
      </w:r>
    </w:p>
    <w:p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в 202</w:t>
      </w:r>
      <w:r w:rsidR="00A37FF7">
        <w:rPr>
          <w:color w:val="000000"/>
          <w:sz w:val="24"/>
          <w:szCs w:val="24"/>
        </w:rPr>
        <w:t>3</w:t>
      </w:r>
      <w:r w:rsidRPr="00AA3896">
        <w:rPr>
          <w:color w:val="000000"/>
          <w:sz w:val="24"/>
          <w:szCs w:val="24"/>
        </w:rPr>
        <w:t xml:space="preserve">году - 15 </w:t>
      </w:r>
      <w:proofErr w:type="spellStart"/>
      <w:proofErr w:type="gramStart"/>
      <w:r w:rsidRPr="00AA3896">
        <w:rPr>
          <w:color w:val="000000"/>
          <w:sz w:val="24"/>
          <w:szCs w:val="24"/>
        </w:rPr>
        <w:t>тыс</w:t>
      </w:r>
      <w:proofErr w:type="spellEnd"/>
      <w:proofErr w:type="gramEnd"/>
      <w:r w:rsidRPr="00AA3896">
        <w:rPr>
          <w:color w:val="000000"/>
          <w:sz w:val="24"/>
          <w:szCs w:val="24"/>
        </w:rPr>
        <w:t xml:space="preserve"> рублей;</w:t>
      </w:r>
    </w:p>
    <w:p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в 202</w:t>
      </w:r>
      <w:r w:rsidR="00A37FF7">
        <w:rPr>
          <w:color w:val="000000"/>
          <w:sz w:val="24"/>
          <w:szCs w:val="24"/>
        </w:rPr>
        <w:t>4</w:t>
      </w:r>
      <w:r w:rsidRPr="00AA3896">
        <w:rPr>
          <w:color w:val="000000"/>
          <w:sz w:val="24"/>
          <w:szCs w:val="24"/>
        </w:rPr>
        <w:t xml:space="preserve">году - 10 </w:t>
      </w:r>
      <w:proofErr w:type="spellStart"/>
      <w:proofErr w:type="gramStart"/>
      <w:r w:rsidRPr="00AA3896">
        <w:rPr>
          <w:color w:val="000000"/>
          <w:sz w:val="24"/>
          <w:szCs w:val="24"/>
        </w:rPr>
        <w:t>тыс</w:t>
      </w:r>
      <w:proofErr w:type="spellEnd"/>
      <w:proofErr w:type="gramEnd"/>
      <w:r w:rsidRPr="00AA3896">
        <w:rPr>
          <w:color w:val="000000"/>
          <w:sz w:val="24"/>
          <w:szCs w:val="24"/>
        </w:rPr>
        <w:t xml:space="preserve"> рублей;</w:t>
      </w:r>
    </w:p>
    <w:p w:rsidR="003D67E3" w:rsidRPr="00AA3896" w:rsidRDefault="003D67E3" w:rsidP="003D67E3">
      <w:pPr>
        <w:ind w:firstLine="708"/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>в 202</w:t>
      </w:r>
      <w:r w:rsidR="00A37FF7">
        <w:rPr>
          <w:color w:val="000000"/>
          <w:sz w:val="24"/>
          <w:szCs w:val="24"/>
        </w:rPr>
        <w:t>5</w:t>
      </w:r>
      <w:r w:rsidRPr="00AA3896">
        <w:rPr>
          <w:color w:val="000000"/>
          <w:sz w:val="24"/>
          <w:szCs w:val="24"/>
        </w:rPr>
        <w:t xml:space="preserve">году - 10 </w:t>
      </w:r>
      <w:proofErr w:type="spellStart"/>
      <w:proofErr w:type="gramStart"/>
      <w:r w:rsidRPr="00AA3896">
        <w:rPr>
          <w:color w:val="000000"/>
          <w:sz w:val="24"/>
          <w:szCs w:val="24"/>
        </w:rPr>
        <w:t>тыс</w:t>
      </w:r>
      <w:proofErr w:type="spellEnd"/>
      <w:proofErr w:type="gramEnd"/>
      <w:r w:rsidRPr="00AA3896">
        <w:rPr>
          <w:color w:val="000000"/>
          <w:sz w:val="24"/>
          <w:szCs w:val="24"/>
        </w:rPr>
        <w:t xml:space="preserve"> рублей.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</w:p>
    <w:p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7. Организация  управления программой и контроль заходом ее реализации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</w:p>
    <w:p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Организация управления Программой и </w:t>
      </w:r>
      <w:proofErr w:type="gramStart"/>
      <w:r w:rsidRPr="00AA3896">
        <w:rPr>
          <w:sz w:val="24"/>
          <w:szCs w:val="24"/>
        </w:rPr>
        <w:t>контроль за</w:t>
      </w:r>
      <w:proofErr w:type="gramEnd"/>
      <w:r w:rsidRPr="00AA3896">
        <w:rPr>
          <w:sz w:val="24"/>
          <w:szCs w:val="24"/>
        </w:rPr>
        <w:t xml:space="preserve"> ходо</w:t>
      </w:r>
      <w:r w:rsidR="00F469BF">
        <w:rPr>
          <w:sz w:val="24"/>
          <w:szCs w:val="24"/>
        </w:rPr>
        <w:t>м ее реализации осуществляется ведущим</w:t>
      </w:r>
      <w:bookmarkStart w:id="0" w:name="_GoBack"/>
      <w:bookmarkEnd w:id="0"/>
      <w:r w:rsidRPr="00AA3896">
        <w:rPr>
          <w:sz w:val="24"/>
          <w:szCs w:val="24"/>
        </w:rPr>
        <w:t xml:space="preserve"> специалистом (экономистом) администрации </w:t>
      </w:r>
      <w:proofErr w:type="spellStart"/>
      <w:r w:rsidRPr="00AA3896">
        <w:rPr>
          <w:sz w:val="24"/>
          <w:szCs w:val="24"/>
        </w:rPr>
        <w:t>Большеивановского</w:t>
      </w:r>
      <w:proofErr w:type="spellEnd"/>
      <w:r w:rsidRPr="00AA3896">
        <w:rPr>
          <w:sz w:val="24"/>
          <w:szCs w:val="24"/>
        </w:rPr>
        <w:t xml:space="preserve"> сельского поселения.</w:t>
      </w:r>
    </w:p>
    <w:p w:rsidR="003D67E3" w:rsidRPr="00AA3896" w:rsidRDefault="003D67E3" w:rsidP="003D67E3">
      <w:pPr>
        <w:ind w:firstLine="708"/>
        <w:jc w:val="both"/>
        <w:rPr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Администрация </w:t>
      </w:r>
      <w:proofErr w:type="spellStart"/>
      <w:r w:rsidRPr="00AA3896">
        <w:rPr>
          <w:color w:val="000000"/>
          <w:sz w:val="24"/>
          <w:szCs w:val="24"/>
        </w:rPr>
        <w:t>Большеивановского</w:t>
      </w:r>
      <w:proofErr w:type="spellEnd"/>
      <w:r w:rsidRPr="00AA3896">
        <w:rPr>
          <w:color w:val="000000"/>
          <w:sz w:val="24"/>
          <w:szCs w:val="24"/>
        </w:rPr>
        <w:t xml:space="preserve">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:rsidR="003D67E3" w:rsidRPr="00AA3896" w:rsidRDefault="003D67E3" w:rsidP="003D67E3">
      <w:pPr>
        <w:pStyle w:val="western"/>
        <w:spacing w:after="0" w:afterAutospacing="0" w:line="240" w:lineRule="atLeast"/>
        <w:ind w:firstLine="567"/>
        <w:jc w:val="both"/>
        <w:rPr>
          <w:color w:val="000000"/>
        </w:rPr>
      </w:pPr>
      <w:r w:rsidRPr="00AA3896">
        <w:rPr>
          <w:color w:val="000000"/>
        </w:rPr>
        <w:t>Реализация Программы осуществляется на основе:</w:t>
      </w:r>
    </w:p>
    <w:p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A3896">
        <w:rPr>
          <w:color w:val="000000"/>
        </w:rPr>
        <w:t>1) муниципальных контрактов, 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A3896">
        <w:rPr>
          <w:color w:val="000000"/>
        </w:rPr>
        <w:t>2) условий, порядка и правил, утвержденных федеральными и областными нормативными правовыми актами.</w:t>
      </w:r>
    </w:p>
    <w:p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A3896">
        <w:rPr>
          <w:color w:val="000000"/>
        </w:rPr>
        <w:t xml:space="preserve">Администрация </w:t>
      </w:r>
      <w:proofErr w:type="spellStart"/>
      <w:r w:rsidRPr="00AA3896">
        <w:rPr>
          <w:color w:val="000000"/>
        </w:rPr>
        <w:t>Большеивановского</w:t>
      </w:r>
      <w:proofErr w:type="spellEnd"/>
      <w:r w:rsidRPr="00AA3896">
        <w:rPr>
          <w:color w:val="000000"/>
        </w:rPr>
        <w:t xml:space="preserve"> 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</w:t>
      </w:r>
      <w:proofErr w:type="spellStart"/>
      <w:r w:rsidRPr="00AA3896">
        <w:rPr>
          <w:color w:val="000000"/>
        </w:rPr>
        <w:t>Большеивановского</w:t>
      </w:r>
      <w:proofErr w:type="spellEnd"/>
      <w:r w:rsidRPr="00AA3896">
        <w:rPr>
          <w:color w:val="000000"/>
        </w:rPr>
        <w:t xml:space="preserve"> сельского поселения в установленном порядке.                                                        </w:t>
      </w:r>
    </w:p>
    <w:p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r w:rsidRPr="00AA3896">
        <w:rPr>
          <w:color w:val="000000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3D67E3" w:rsidRPr="00AA3896" w:rsidRDefault="003D67E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A3896">
        <w:rPr>
          <w:color w:val="000000"/>
        </w:rPr>
        <w:t>Контроль за</w:t>
      </w:r>
      <w:proofErr w:type="gramEnd"/>
      <w:r w:rsidRPr="00AA3896">
        <w:rPr>
          <w:color w:val="000000"/>
        </w:rPr>
        <w:t xml:space="preserve"> реализацией Программы осуществляется </w:t>
      </w:r>
      <w:r w:rsidRPr="00AA3896">
        <w:t xml:space="preserve">главой </w:t>
      </w:r>
      <w:proofErr w:type="spellStart"/>
      <w:r w:rsidRPr="00AA3896">
        <w:rPr>
          <w:color w:val="000000"/>
        </w:rPr>
        <w:t>Большеивановского</w:t>
      </w:r>
      <w:proofErr w:type="spellEnd"/>
      <w:r w:rsidRPr="00AA3896">
        <w:rPr>
          <w:color w:val="000000"/>
        </w:rPr>
        <w:t xml:space="preserve"> сельского поселения </w:t>
      </w:r>
      <w:proofErr w:type="spellStart"/>
      <w:r w:rsidRPr="00AA3896">
        <w:rPr>
          <w:color w:val="000000"/>
        </w:rPr>
        <w:t>Иловлинского</w:t>
      </w:r>
      <w:proofErr w:type="spellEnd"/>
      <w:r w:rsidRPr="00AA3896">
        <w:rPr>
          <w:color w:val="000000"/>
        </w:rPr>
        <w:t xml:space="preserve"> муниципального района Волгоградской области.</w:t>
      </w:r>
    </w:p>
    <w:p w:rsidR="00E83983" w:rsidRPr="00AA3896" w:rsidRDefault="00E83983" w:rsidP="00E83983">
      <w:pPr>
        <w:pStyle w:val="western"/>
        <w:spacing w:before="0" w:beforeAutospacing="0" w:after="0" w:afterAutospacing="0"/>
        <w:ind w:firstLine="709"/>
        <w:jc w:val="both"/>
        <w:rPr>
          <w:color w:val="000000"/>
        </w:rPr>
      </w:pPr>
    </w:p>
    <w:p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lastRenderedPageBreak/>
        <w:t>8.Оценка ожидаемой эффективности (социально-экономические, экологические и иные последствия) от реализации программы</w:t>
      </w:r>
    </w:p>
    <w:p w:rsidR="003D67E3" w:rsidRPr="00AA3896" w:rsidRDefault="003D67E3" w:rsidP="003D67E3">
      <w:pPr>
        <w:jc w:val="center"/>
        <w:rPr>
          <w:b/>
          <w:sz w:val="24"/>
          <w:szCs w:val="24"/>
        </w:rPr>
      </w:pPr>
    </w:p>
    <w:p w:rsidR="003D67E3" w:rsidRPr="00AA3896" w:rsidRDefault="003D67E3" w:rsidP="003D67E3">
      <w:pPr>
        <w:jc w:val="both"/>
        <w:rPr>
          <w:color w:val="000000"/>
          <w:sz w:val="24"/>
          <w:szCs w:val="24"/>
        </w:rPr>
      </w:pPr>
      <w:r w:rsidRPr="00AA3896">
        <w:rPr>
          <w:color w:val="000000"/>
          <w:sz w:val="24"/>
          <w:szCs w:val="24"/>
        </w:rPr>
        <w:t xml:space="preserve"> Реализация программы будет способствовать: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Созданию системы выявления и продвижения инициативной и талантливой молодежи;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Популяризации здорового образа жизни среди молодёжи;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Вовлечению молодежи в социальную активную деятельность, развитию детских и молодежных общественных организаций и объединений;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- Созданию условий для развития гражданско-военно-патриотических качеств молодежи; формированию </w:t>
      </w:r>
      <w:r w:rsidRPr="00AA3896">
        <w:rPr>
          <w:bCs/>
          <w:color w:val="000000"/>
          <w:sz w:val="24"/>
          <w:szCs w:val="24"/>
        </w:rPr>
        <w:t>политико-правовой культуры молодых людей  и  повышению качества подготовки  допризывной молодежи</w:t>
      </w:r>
      <w:r w:rsidRPr="00AA3896">
        <w:rPr>
          <w:sz w:val="24"/>
          <w:szCs w:val="24"/>
        </w:rPr>
        <w:t>.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Эффективность расходования бюджетных средств оценивается выполнением целевых индикаторов программы,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Оценка эффективности реализации программы производится путем сравнения текущих показателей с их целевыми значениями. При этом результативность программы оценивается исходя из финансирования программы. 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Возможно снижение значения показателей целевых индикаторов по сравнению </w:t>
      </w:r>
      <w:proofErr w:type="gramStart"/>
      <w:r w:rsidRPr="00AA3896">
        <w:rPr>
          <w:sz w:val="24"/>
          <w:szCs w:val="24"/>
        </w:rPr>
        <w:t>с</w:t>
      </w:r>
      <w:proofErr w:type="gramEnd"/>
      <w:r w:rsidRPr="00AA3896">
        <w:rPr>
          <w:sz w:val="24"/>
          <w:szCs w:val="24"/>
        </w:rPr>
        <w:t xml:space="preserve"> запланированными в связи со следующими рисками: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ухудшение социально-экономической ситуации;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изменение нормативно-правовой базы на федеральном и региональном уровне;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>- недостаточное ресурсное обеспечение запланированных мероприятий.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</w:p>
    <w:p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>9. Финансово-экономическое обоснование</w:t>
      </w:r>
    </w:p>
    <w:p w:rsidR="003D67E3" w:rsidRPr="00AA3896" w:rsidRDefault="003D67E3" w:rsidP="003D67E3">
      <w:pPr>
        <w:jc w:val="center"/>
        <w:rPr>
          <w:b/>
          <w:sz w:val="24"/>
          <w:szCs w:val="24"/>
        </w:rPr>
      </w:pPr>
    </w:p>
    <w:p w:rsidR="003D67E3" w:rsidRPr="00AA3896" w:rsidRDefault="003D67E3" w:rsidP="003D67E3">
      <w:pPr>
        <w:jc w:val="both"/>
        <w:rPr>
          <w:sz w:val="24"/>
          <w:szCs w:val="24"/>
        </w:rPr>
      </w:pPr>
      <w:r w:rsidRPr="00AA3896">
        <w:rPr>
          <w:sz w:val="24"/>
          <w:szCs w:val="24"/>
        </w:rPr>
        <w:t xml:space="preserve">Расходы на финансирование программных мероприятий включены в программу на основании бюджета </w:t>
      </w:r>
      <w:proofErr w:type="spellStart"/>
      <w:r w:rsidRPr="00AA3896">
        <w:rPr>
          <w:sz w:val="24"/>
          <w:szCs w:val="24"/>
        </w:rPr>
        <w:t>Большеивановского</w:t>
      </w:r>
      <w:proofErr w:type="spellEnd"/>
      <w:r w:rsidRPr="00AA3896">
        <w:rPr>
          <w:sz w:val="24"/>
          <w:szCs w:val="24"/>
        </w:rPr>
        <w:t xml:space="preserve"> сельского поселения на 202</w:t>
      </w:r>
      <w:r w:rsidR="00A37FF7">
        <w:rPr>
          <w:sz w:val="24"/>
          <w:szCs w:val="24"/>
        </w:rPr>
        <w:t>3</w:t>
      </w:r>
      <w:r w:rsidRPr="00AA3896">
        <w:rPr>
          <w:sz w:val="24"/>
          <w:szCs w:val="24"/>
        </w:rPr>
        <w:t>-202</w:t>
      </w:r>
      <w:r w:rsidR="00A37FF7">
        <w:rPr>
          <w:sz w:val="24"/>
          <w:szCs w:val="24"/>
        </w:rPr>
        <w:t>5</w:t>
      </w:r>
      <w:r w:rsidRPr="00AA3896">
        <w:rPr>
          <w:sz w:val="24"/>
          <w:szCs w:val="24"/>
        </w:rPr>
        <w:t>годы.</w:t>
      </w:r>
    </w:p>
    <w:p w:rsidR="003D67E3" w:rsidRPr="00AA3896" w:rsidRDefault="003D67E3" w:rsidP="003D67E3">
      <w:pPr>
        <w:jc w:val="both"/>
        <w:rPr>
          <w:sz w:val="24"/>
          <w:szCs w:val="24"/>
        </w:rPr>
      </w:pPr>
    </w:p>
    <w:p w:rsidR="003D67E3" w:rsidRPr="00AA3896" w:rsidRDefault="003D67E3" w:rsidP="003D67E3">
      <w:pPr>
        <w:jc w:val="center"/>
        <w:rPr>
          <w:b/>
          <w:sz w:val="24"/>
          <w:szCs w:val="24"/>
        </w:rPr>
      </w:pPr>
      <w:r w:rsidRPr="00AA3896">
        <w:rPr>
          <w:b/>
          <w:sz w:val="24"/>
          <w:szCs w:val="24"/>
        </w:rPr>
        <w:t xml:space="preserve">10. Перечень имущества, создаваемого (приобретаемого </w:t>
      </w:r>
      <w:proofErr w:type="gramStart"/>
      <w:r w:rsidRPr="00AA3896">
        <w:rPr>
          <w:b/>
          <w:sz w:val="24"/>
          <w:szCs w:val="24"/>
        </w:rPr>
        <w:t>)в</w:t>
      </w:r>
      <w:proofErr w:type="gramEnd"/>
      <w:r w:rsidRPr="00AA3896">
        <w:rPr>
          <w:b/>
          <w:sz w:val="24"/>
          <w:szCs w:val="24"/>
        </w:rPr>
        <w:t xml:space="preserve"> ходе реализации программы</w:t>
      </w:r>
    </w:p>
    <w:p w:rsidR="003D67E3" w:rsidRPr="00E83983" w:rsidRDefault="003D67E3" w:rsidP="003D67E3">
      <w:pPr>
        <w:jc w:val="both"/>
      </w:pPr>
    </w:p>
    <w:p w:rsidR="003D67E3" w:rsidRPr="00E83983" w:rsidRDefault="003D67E3" w:rsidP="003D67E3">
      <w:pPr>
        <w:jc w:val="both"/>
      </w:pPr>
      <w:r w:rsidRPr="00E83983">
        <w:t>В ходе реализации мероприятий программы имущество создаваться (приобретаться</w:t>
      </w:r>
      <w:proofErr w:type="gramStart"/>
      <w:r w:rsidRPr="00E83983">
        <w:t xml:space="preserve"> )</w:t>
      </w:r>
      <w:proofErr w:type="gramEnd"/>
      <w:r w:rsidRPr="00E83983">
        <w:t xml:space="preserve"> не будет.</w:t>
      </w:r>
    </w:p>
    <w:p w:rsidR="003D67E3" w:rsidRPr="0000327F" w:rsidRDefault="003D67E3" w:rsidP="003D67E3">
      <w:pPr>
        <w:jc w:val="both"/>
        <w:rPr>
          <w:sz w:val="32"/>
          <w:szCs w:val="32"/>
        </w:rPr>
      </w:pPr>
    </w:p>
    <w:p w:rsidR="003D67E3" w:rsidRDefault="003D67E3" w:rsidP="003D67E3">
      <w:pPr>
        <w:jc w:val="both"/>
        <w:rPr>
          <w:sz w:val="28"/>
          <w:szCs w:val="28"/>
        </w:rPr>
      </w:pPr>
    </w:p>
    <w:p w:rsidR="003D67E3" w:rsidRDefault="003D67E3" w:rsidP="003D67E3">
      <w:pPr>
        <w:jc w:val="both"/>
        <w:rPr>
          <w:sz w:val="28"/>
          <w:szCs w:val="28"/>
        </w:rPr>
      </w:pPr>
    </w:p>
    <w:p w:rsidR="003D67E3" w:rsidRDefault="003D67E3" w:rsidP="003D67E3">
      <w:pPr>
        <w:contextualSpacing/>
        <w:jc w:val="right"/>
        <w:sectPr w:rsidR="003D67E3" w:rsidSect="00EA58E0">
          <w:pgSz w:w="11906" w:h="16838"/>
          <w:pgMar w:top="397" w:right="851" w:bottom="567" w:left="1701" w:header="709" w:footer="709" w:gutter="0"/>
          <w:cols w:space="708"/>
          <w:docGrid w:linePitch="360"/>
        </w:sectPr>
      </w:pPr>
    </w:p>
    <w:p w:rsidR="003D67E3" w:rsidRPr="00B60FD1" w:rsidRDefault="003D67E3" w:rsidP="003D67E3">
      <w:pPr>
        <w:contextualSpacing/>
        <w:jc w:val="right"/>
      </w:pPr>
      <w:r w:rsidRPr="00B60FD1">
        <w:lastRenderedPageBreak/>
        <w:t xml:space="preserve">Приложение №1 </w:t>
      </w:r>
    </w:p>
    <w:p w:rsidR="003D67E3" w:rsidRDefault="003D67E3" w:rsidP="003D67E3">
      <w:pPr>
        <w:contextualSpacing/>
        <w:jc w:val="right"/>
      </w:pPr>
      <w:r>
        <w:t>к постановлению Администрации</w:t>
      </w:r>
    </w:p>
    <w:p w:rsidR="003D67E3" w:rsidRDefault="003D67E3" w:rsidP="003D67E3">
      <w:pPr>
        <w:contextualSpacing/>
        <w:jc w:val="right"/>
      </w:pPr>
      <w:proofErr w:type="spellStart"/>
      <w:r>
        <w:t>Большеивановского</w:t>
      </w:r>
      <w:proofErr w:type="spellEnd"/>
      <w:r>
        <w:t xml:space="preserve"> сельского поселения</w:t>
      </w:r>
    </w:p>
    <w:p w:rsidR="003D67E3" w:rsidRDefault="003D67E3" w:rsidP="003D67E3">
      <w:pPr>
        <w:contextualSpacing/>
        <w:jc w:val="right"/>
      </w:pPr>
      <w:proofErr w:type="spellStart"/>
      <w:r>
        <w:t>Иловлинского</w:t>
      </w:r>
      <w:proofErr w:type="spellEnd"/>
      <w:r>
        <w:t xml:space="preserve"> муниципального района</w:t>
      </w:r>
    </w:p>
    <w:p w:rsidR="003D67E3" w:rsidRDefault="003D67E3" w:rsidP="003D67E3">
      <w:pPr>
        <w:contextualSpacing/>
        <w:jc w:val="right"/>
      </w:pPr>
      <w:r>
        <w:t xml:space="preserve"> Волгоградской области</w:t>
      </w:r>
    </w:p>
    <w:p w:rsidR="003D67E3" w:rsidRDefault="003D67E3" w:rsidP="003D67E3">
      <w:pPr>
        <w:contextualSpacing/>
        <w:jc w:val="right"/>
      </w:pPr>
      <w:r>
        <w:t xml:space="preserve">от </w:t>
      </w:r>
      <w:r w:rsidR="009226E2">
        <w:t>27 декабря</w:t>
      </w:r>
      <w:r>
        <w:t xml:space="preserve"> 202</w:t>
      </w:r>
      <w:r w:rsidR="00A37FF7">
        <w:t>2</w:t>
      </w:r>
      <w:r>
        <w:t xml:space="preserve">г. № </w:t>
      </w:r>
      <w:r w:rsidR="009226E2">
        <w:t>72</w:t>
      </w:r>
    </w:p>
    <w:p w:rsidR="003D67E3" w:rsidRDefault="003D67E3" w:rsidP="003D67E3">
      <w:pPr>
        <w:contextualSpacing/>
        <w:jc w:val="right"/>
      </w:pPr>
    </w:p>
    <w:p w:rsidR="003D67E3" w:rsidRDefault="003D67E3" w:rsidP="003D67E3">
      <w:pPr>
        <w:contextualSpacing/>
        <w:jc w:val="right"/>
      </w:pPr>
    </w:p>
    <w:p w:rsidR="003D67E3" w:rsidRPr="00DA44A6" w:rsidRDefault="003D67E3" w:rsidP="003D67E3">
      <w:pPr>
        <w:tabs>
          <w:tab w:val="left" w:pos="8505"/>
        </w:tabs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DA44A6">
        <w:rPr>
          <w:rFonts w:ascii="Arial" w:hAnsi="Arial" w:cs="Arial"/>
          <w:b/>
          <w:sz w:val="22"/>
          <w:szCs w:val="22"/>
        </w:rPr>
        <w:t>ПЕРЕЧЕНЬ</w:t>
      </w:r>
    </w:p>
    <w:p w:rsidR="003D67E3" w:rsidRPr="00DA44A6" w:rsidRDefault="003D67E3" w:rsidP="003D67E3">
      <w:pPr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DA44A6">
        <w:rPr>
          <w:rFonts w:ascii="Arial" w:hAnsi="Arial" w:cs="Arial"/>
          <w:b/>
          <w:sz w:val="22"/>
          <w:szCs w:val="22"/>
        </w:rPr>
        <w:t xml:space="preserve">основных мероприятий Программы «Развитие работы с детьми и молодёжью </w:t>
      </w:r>
    </w:p>
    <w:p w:rsidR="003D67E3" w:rsidRPr="00DA44A6" w:rsidRDefault="003D67E3" w:rsidP="003D67E3">
      <w:pPr>
        <w:contextualSpacing/>
        <w:jc w:val="center"/>
        <w:rPr>
          <w:rFonts w:ascii="Arial" w:hAnsi="Arial" w:cs="Arial"/>
          <w:b/>
          <w:sz w:val="22"/>
          <w:szCs w:val="22"/>
        </w:rPr>
      </w:pPr>
      <w:r w:rsidRPr="00DA44A6">
        <w:rPr>
          <w:rFonts w:ascii="Arial" w:hAnsi="Arial" w:cs="Arial"/>
          <w:b/>
          <w:sz w:val="22"/>
          <w:szCs w:val="22"/>
        </w:rPr>
        <w:t xml:space="preserve">в </w:t>
      </w:r>
      <w:proofErr w:type="spellStart"/>
      <w:r>
        <w:rPr>
          <w:rFonts w:ascii="Arial" w:hAnsi="Arial" w:cs="Arial"/>
          <w:b/>
          <w:sz w:val="22"/>
          <w:szCs w:val="22"/>
        </w:rPr>
        <w:t>Большеивановском</w:t>
      </w:r>
      <w:proofErr w:type="spellEnd"/>
      <w:r w:rsidRPr="00DA44A6">
        <w:rPr>
          <w:rFonts w:ascii="Arial" w:hAnsi="Arial" w:cs="Arial"/>
          <w:b/>
          <w:sz w:val="22"/>
          <w:szCs w:val="22"/>
        </w:rPr>
        <w:t xml:space="preserve"> сельском поселении </w:t>
      </w:r>
      <w:proofErr w:type="spellStart"/>
      <w:r>
        <w:rPr>
          <w:rFonts w:ascii="Arial" w:hAnsi="Arial" w:cs="Arial"/>
          <w:b/>
          <w:sz w:val="22"/>
          <w:szCs w:val="22"/>
        </w:rPr>
        <w:t>Иловлинского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муниципального района Волгоградской области </w:t>
      </w:r>
      <w:r w:rsidRPr="00DA44A6">
        <w:rPr>
          <w:rFonts w:ascii="Arial" w:hAnsi="Arial" w:cs="Arial"/>
          <w:b/>
          <w:sz w:val="22"/>
          <w:szCs w:val="22"/>
        </w:rPr>
        <w:t xml:space="preserve"> на 202</w:t>
      </w:r>
      <w:r w:rsidR="00A37FF7">
        <w:rPr>
          <w:rFonts w:ascii="Arial" w:hAnsi="Arial" w:cs="Arial"/>
          <w:b/>
          <w:sz w:val="22"/>
          <w:szCs w:val="22"/>
        </w:rPr>
        <w:t>3</w:t>
      </w:r>
      <w:r w:rsidRPr="00DA44A6">
        <w:rPr>
          <w:rFonts w:ascii="Arial" w:hAnsi="Arial" w:cs="Arial"/>
          <w:b/>
          <w:sz w:val="22"/>
          <w:szCs w:val="22"/>
        </w:rPr>
        <w:t>-202</w:t>
      </w:r>
      <w:r w:rsidR="00A37FF7">
        <w:rPr>
          <w:rFonts w:ascii="Arial" w:hAnsi="Arial" w:cs="Arial"/>
          <w:b/>
          <w:sz w:val="22"/>
          <w:szCs w:val="22"/>
        </w:rPr>
        <w:t>5</w:t>
      </w:r>
      <w:r w:rsidRPr="00DA44A6">
        <w:rPr>
          <w:rFonts w:ascii="Arial" w:hAnsi="Arial" w:cs="Arial"/>
          <w:b/>
          <w:sz w:val="22"/>
          <w:szCs w:val="22"/>
        </w:rPr>
        <w:t xml:space="preserve"> годы» </w:t>
      </w:r>
    </w:p>
    <w:p w:rsidR="003D67E3" w:rsidRPr="00DA44A6" w:rsidRDefault="003D67E3" w:rsidP="003D67E3">
      <w:pPr>
        <w:contextualSpacing/>
        <w:jc w:val="center"/>
        <w:rPr>
          <w:rFonts w:ascii="Arial" w:hAnsi="Arial" w:cs="Arial"/>
          <w:b/>
          <w:sz w:val="18"/>
          <w:szCs w:val="18"/>
        </w:rPr>
      </w:pPr>
    </w:p>
    <w:p w:rsidR="003D67E3" w:rsidRPr="00DA44A6" w:rsidRDefault="003D67E3" w:rsidP="003D67E3">
      <w:pPr>
        <w:contextualSpacing/>
        <w:jc w:val="center"/>
        <w:rPr>
          <w:rFonts w:ascii="Arial" w:hAnsi="Arial" w:cs="Arial"/>
          <w:b/>
          <w:sz w:val="18"/>
          <w:szCs w:val="18"/>
        </w:rPr>
      </w:pPr>
    </w:p>
    <w:tbl>
      <w:tblPr>
        <w:tblW w:w="13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8"/>
        <w:gridCol w:w="17"/>
        <w:gridCol w:w="3393"/>
        <w:gridCol w:w="1100"/>
        <w:gridCol w:w="1100"/>
        <w:gridCol w:w="1040"/>
        <w:gridCol w:w="60"/>
        <w:gridCol w:w="1100"/>
        <w:gridCol w:w="280"/>
        <w:gridCol w:w="1210"/>
        <w:gridCol w:w="20"/>
        <w:gridCol w:w="1960"/>
        <w:gridCol w:w="20"/>
        <w:gridCol w:w="1960"/>
        <w:gridCol w:w="20"/>
      </w:tblGrid>
      <w:tr w:rsidR="003D67E3" w:rsidRPr="00DA44A6" w:rsidTr="00697B55">
        <w:trPr>
          <w:gridAfter w:val="1"/>
          <w:wAfter w:w="20" w:type="dxa"/>
          <w:trHeight w:val="299"/>
        </w:trPr>
        <w:tc>
          <w:tcPr>
            <w:tcW w:w="6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№ </w:t>
            </w:r>
            <w:proofErr w:type="gramStart"/>
            <w:r w:rsidRPr="00DA44A6">
              <w:rPr>
                <w:sz w:val="18"/>
                <w:szCs w:val="18"/>
              </w:rPr>
              <w:t>п</w:t>
            </w:r>
            <w:proofErr w:type="gramEnd"/>
            <w:r w:rsidRPr="00DA44A6">
              <w:rPr>
                <w:sz w:val="18"/>
                <w:szCs w:val="18"/>
              </w:rPr>
              <w:t>/п</w:t>
            </w:r>
          </w:p>
        </w:tc>
        <w:tc>
          <w:tcPr>
            <w:tcW w:w="3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Наименование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мероприятия</w:t>
            </w:r>
          </w:p>
        </w:tc>
        <w:tc>
          <w:tcPr>
            <w:tcW w:w="46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Объём финансирования (тыс. руб.)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Источник </w:t>
            </w: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финансирования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Исполнитель,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период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Ожидаемые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результаты</w:t>
            </w:r>
          </w:p>
        </w:tc>
      </w:tr>
      <w:tr w:rsidR="003D67E3" w:rsidRPr="00DA44A6" w:rsidTr="00697B55">
        <w:trPr>
          <w:gridAfter w:val="1"/>
          <w:wAfter w:w="20" w:type="dxa"/>
          <w:trHeight w:val="608"/>
        </w:trPr>
        <w:tc>
          <w:tcPr>
            <w:tcW w:w="6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всего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A37FF7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202</w:t>
            </w:r>
            <w:r w:rsidR="00A37FF7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A37FF7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202</w:t>
            </w:r>
            <w:r w:rsidR="00A37FF7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A37FF7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202</w:t>
            </w:r>
            <w:r w:rsidR="00A37FF7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:rsidTr="00697B55">
        <w:trPr>
          <w:gridAfter w:val="1"/>
          <w:wAfter w:w="20" w:type="dxa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3D67E3" w:rsidRPr="00DA44A6" w:rsidTr="00697B55">
        <w:trPr>
          <w:gridAfter w:val="1"/>
          <w:wAfter w:w="20" w:type="dxa"/>
          <w:trHeight w:val="583"/>
        </w:trPr>
        <w:tc>
          <w:tcPr>
            <w:tcW w:w="139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Задача 1. Создание системы выявления и продвижения инициативной и талантливой молодежи.</w:t>
            </w:r>
          </w:p>
        </w:tc>
      </w:tr>
      <w:tr w:rsidR="003D67E3" w:rsidRPr="00DA44A6" w:rsidTr="00697B55">
        <w:trPr>
          <w:gridAfter w:val="1"/>
          <w:wAfter w:w="20" w:type="dxa"/>
          <w:trHeight w:val="124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1.1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proofErr w:type="spellStart"/>
            <w:r w:rsidRPr="00DA44A6">
              <w:rPr>
                <w:sz w:val="18"/>
                <w:szCs w:val="18"/>
              </w:rPr>
              <w:t>Межпоселенческие</w:t>
            </w:r>
            <w:proofErr w:type="spellEnd"/>
            <w:r w:rsidRPr="00DA44A6">
              <w:rPr>
                <w:sz w:val="18"/>
                <w:szCs w:val="18"/>
              </w:rPr>
              <w:t xml:space="preserve"> конкурсы:</w:t>
            </w: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proofErr w:type="spellStart"/>
            <w:r w:rsidRPr="00DA44A6">
              <w:rPr>
                <w:sz w:val="18"/>
                <w:szCs w:val="18"/>
              </w:rPr>
              <w:t>Иловлинская</w:t>
            </w:r>
            <w:proofErr w:type="spellEnd"/>
            <w:r w:rsidRPr="00DA44A6">
              <w:rPr>
                <w:sz w:val="18"/>
                <w:szCs w:val="18"/>
              </w:rPr>
              <w:t xml:space="preserve"> краса;</w:t>
            </w: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КВН; Виктория; Молодая семья.</w:t>
            </w: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proofErr w:type="spellEnd"/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Содействие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развитию </w:t>
            </w:r>
            <w:proofErr w:type="gramStart"/>
            <w:r w:rsidRPr="00DA44A6">
              <w:rPr>
                <w:sz w:val="18"/>
                <w:szCs w:val="18"/>
              </w:rPr>
              <w:t>творческого</w:t>
            </w:r>
            <w:proofErr w:type="gramEnd"/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самовыражения</w:t>
            </w:r>
          </w:p>
        </w:tc>
      </w:tr>
      <w:tr w:rsidR="003D67E3" w:rsidRPr="00DA44A6" w:rsidTr="00697B55">
        <w:trPr>
          <w:gridAfter w:val="1"/>
          <w:wAfter w:w="20" w:type="dxa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:rsidR="003D67E3" w:rsidRPr="00DA44A6" w:rsidRDefault="003D67E3" w:rsidP="00697B55">
            <w:pPr>
              <w:pStyle w:val="a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ИТОГО  по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I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:rsidTr="00697B55">
        <w:trPr>
          <w:gridAfter w:val="1"/>
          <w:wAfter w:w="20" w:type="dxa"/>
          <w:trHeight w:val="359"/>
        </w:trPr>
        <w:tc>
          <w:tcPr>
            <w:tcW w:w="139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Задача 2. Популяризация здорового образа жизни среди молодёжи</w:t>
            </w:r>
          </w:p>
          <w:p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</w:tr>
      <w:tr w:rsidR="003D67E3" w:rsidRPr="00DA44A6" w:rsidTr="00697B55">
        <w:trPr>
          <w:gridAfter w:val="1"/>
          <w:wAfter w:w="20" w:type="dxa"/>
          <w:trHeight w:val="1800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2.1.</w:t>
            </w: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Конкурс на лучший материал по пропаганде ЗОЖ (здорового образа жизни)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Не требует финансовых затрат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proofErr w:type="spellEnd"/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</w:t>
            </w:r>
            <w:proofErr w:type="spellEnd"/>
            <w:r w:rsidRPr="00DA44A6">
              <w:rPr>
                <w:sz w:val="18"/>
                <w:szCs w:val="18"/>
              </w:rPr>
              <w:t xml:space="preserve"> ДК</w:t>
            </w:r>
          </w:p>
          <w:p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Формирование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здорового образа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жизни </w:t>
            </w:r>
            <w:proofErr w:type="gramStart"/>
            <w:r w:rsidRPr="00DA44A6">
              <w:rPr>
                <w:sz w:val="18"/>
                <w:szCs w:val="18"/>
              </w:rPr>
              <w:t>среди</w:t>
            </w:r>
            <w:proofErr w:type="gramEnd"/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молодежи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</w:p>
        </w:tc>
      </w:tr>
      <w:tr w:rsidR="003D67E3" w:rsidRPr="00DA44A6" w:rsidTr="00697B55">
        <w:trPr>
          <w:gridAfter w:val="1"/>
          <w:wAfter w:w="20" w:type="dxa"/>
          <w:trHeight w:val="1817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2.2.</w:t>
            </w:r>
          </w:p>
        </w:tc>
        <w:tc>
          <w:tcPr>
            <w:tcW w:w="3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contextualSpacing/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Организация и проведение Спартакиады поселения, спортивных праздников, турниров и конкурсов</w:t>
            </w:r>
            <w:proofErr w:type="gramStart"/>
            <w:r w:rsidRPr="00DA44A6">
              <w:rPr>
                <w:sz w:val="18"/>
                <w:szCs w:val="18"/>
              </w:rPr>
              <w:t>.</w:t>
            </w:r>
            <w:proofErr w:type="gramEnd"/>
            <w:r w:rsidRPr="00DA44A6">
              <w:rPr>
                <w:sz w:val="18"/>
                <w:szCs w:val="18"/>
              </w:rPr>
              <w:t xml:space="preserve"> (</w:t>
            </w:r>
            <w:proofErr w:type="gramStart"/>
            <w:r w:rsidRPr="00DA44A6">
              <w:rPr>
                <w:sz w:val="18"/>
                <w:szCs w:val="18"/>
              </w:rPr>
              <w:t>м</w:t>
            </w:r>
            <w:proofErr w:type="gramEnd"/>
            <w:r w:rsidRPr="00DA44A6">
              <w:rPr>
                <w:sz w:val="18"/>
                <w:szCs w:val="18"/>
              </w:rPr>
              <w:t>атериальное обеспечение)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E83983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3</w:t>
            </w:r>
            <w:r w:rsidR="00E8398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E83983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</w:t>
            </w:r>
            <w:r w:rsidR="00E8398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Бюджет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>с.п</w:t>
            </w:r>
            <w:proofErr w:type="spellEnd"/>
            <w:r w:rsidRPr="00DA44A6">
              <w:rPr>
                <w:sz w:val="18"/>
                <w:szCs w:val="18"/>
              </w:rPr>
              <w:t>.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proofErr w:type="spellEnd"/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</w:t>
            </w:r>
            <w:proofErr w:type="spellEnd"/>
            <w:r w:rsidRPr="00DA44A6">
              <w:rPr>
                <w:sz w:val="18"/>
                <w:szCs w:val="18"/>
              </w:rPr>
              <w:t xml:space="preserve"> ДК</w:t>
            </w:r>
          </w:p>
          <w:p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  <w:p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Привлечение </w:t>
            </w:r>
            <w:proofErr w:type="gramStart"/>
            <w:r w:rsidRPr="00DA44A6">
              <w:rPr>
                <w:sz w:val="18"/>
                <w:szCs w:val="18"/>
              </w:rPr>
              <w:t>к</w:t>
            </w:r>
            <w:proofErr w:type="gramEnd"/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систематическому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занятию спортом</w:t>
            </w:r>
          </w:p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</w:p>
        </w:tc>
      </w:tr>
      <w:tr w:rsidR="003D67E3" w:rsidRPr="00DA44A6" w:rsidTr="00697B55">
        <w:trPr>
          <w:gridAfter w:val="1"/>
          <w:wAfter w:w="20" w:type="dxa"/>
          <w:trHeight w:val="816"/>
        </w:trPr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ИТОГО по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II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разделу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E83983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E83983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E83983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</w:t>
            </w:r>
            <w:r w:rsidR="00E83983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Бюджет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>с.п</w:t>
            </w:r>
            <w:proofErr w:type="spellEnd"/>
            <w:r w:rsidRPr="00DA44A6">
              <w:rPr>
                <w:sz w:val="18"/>
                <w:szCs w:val="18"/>
              </w:rPr>
              <w:t>.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:rsidTr="00697B55">
        <w:trPr>
          <w:gridAfter w:val="1"/>
          <w:wAfter w:w="20" w:type="dxa"/>
        </w:trPr>
        <w:tc>
          <w:tcPr>
            <w:tcW w:w="139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  <w:p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</w:p>
          <w:p w:rsidR="003D67E3" w:rsidRPr="00DA44A6" w:rsidRDefault="003D67E3" w:rsidP="00697B55">
            <w:pPr>
              <w:pStyle w:val="a3"/>
              <w:jc w:val="center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Задача 3. Вовлечение молодежи в социальную активную деятельность,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развитие детских и молодежных общественных организаций и объединений</w:t>
            </w:r>
          </w:p>
        </w:tc>
      </w:tr>
      <w:tr w:rsidR="003D67E3" w:rsidRPr="00DA44A6" w:rsidTr="00697B55">
        <w:trPr>
          <w:trHeight w:val="3352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3.1.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в добровольческой акции «Весенняя неделя добра»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>с.п</w:t>
            </w:r>
            <w:proofErr w:type="spellEnd"/>
            <w:r w:rsidRPr="00DA44A6">
              <w:rPr>
                <w:sz w:val="18"/>
                <w:szCs w:val="18"/>
              </w:rPr>
              <w:t>.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специалист по связям с общественностью </w:t>
            </w:r>
          </w:p>
          <w:p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 xml:space="preserve">апрель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Привлечение к социальной активной деятельности, организация досуга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Развитие волонтёрского движения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Развитие интеллектуальной деятельности молодёжи</w:t>
            </w:r>
          </w:p>
        </w:tc>
      </w:tr>
      <w:tr w:rsidR="003D67E3" w:rsidRPr="00DA44A6" w:rsidTr="00697B5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3.2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в Месячнике по санитарной очистке и благоустройству территории сельского поселения:</w:t>
            </w:r>
          </w:p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>с.п</w:t>
            </w:r>
            <w:proofErr w:type="spellEnd"/>
            <w:r w:rsidRPr="00DA44A6">
              <w:rPr>
                <w:sz w:val="18"/>
                <w:szCs w:val="18"/>
              </w:rPr>
              <w:t>.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специалист по связям с общественностью</w:t>
            </w:r>
          </w:p>
          <w:p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 xml:space="preserve">апрель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 xml:space="preserve">Развитие у детей и молодёжи чувства любви к родному </w:t>
            </w:r>
            <w:r w:rsidRPr="00DA44A6">
              <w:rPr>
                <w:sz w:val="18"/>
                <w:szCs w:val="18"/>
              </w:rPr>
              <w:lastRenderedPageBreak/>
              <w:t>краю, бережного отношения к природе</w:t>
            </w:r>
          </w:p>
        </w:tc>
      </w:tr>
      <w:tr w:rsidR="003D67E3" w:rsidRPr="00DA44A6" w:rsidTr="00697B5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3.7.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Участие  в культурно-массовых мероприятиях и праздниках, посвящённых знаменательным датам хуторов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proofErr w:type="spellEnd"/>
            <w:r w:rsidRPr="00DA44A6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proofErr w:type="spellEnd"/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</w:t>
            </w:r>
            <w:proofErr w:type="spellEnd"/>
            <w:r w:rsidRPr="00DA44A6">
              <w:rPr>
                <w:sz w:val="18"/>
                <w:szCs w:val="18"/>
              </w:rPr>
              <w:t xml:space="preserve"> ДК  (по согласованию)</w:t>
            </w:r>
          </w:p>
          <w:p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Привлечение к социальной активной деятельности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организация досуга</w:t>
            </w:r>
          </w:p>
        </w:tc>
      </w:tr>
      <w:tr w:rsidR="003D67E3" w:rsidRPr="00DA44A6" w:rsidTr="00697B5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3.8.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Новогодние праздники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b/>
                <w:sz w:val="18"/>
                <w:szCs w:val="18"/>
              </w:rPr>
            </w:pPr>
            <w:r w:rsidRPr="00DA44A6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proofErr w:type="spellEnd"/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</w:t>
            </w:r>
            <w:proofErr w:type="spellEnd"/>
            <w:r w:rsidRPr="00DA44A6">
              <w:rPr>
                <w:sz w:val="18"/>
                <w:szCs w:val="18"/>
              </w:rPr>
              <w:t xml:space="preserve"> ДК</w:t>
            </w:r>
          </w:p>
          <w:p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 xml:space="preserve">Декабрь  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  <w:p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Поддержка активной, талантливой молодёжи, организация досуга</w:t>
            </w:r>
          </w:p>
        </w:tc>
      </w:tr>
      <w:tr w:rsidR="003D67E3" w:rsidRPr="00DA44A6" w:rsidTr="00697B55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3.8.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делегаций поселения в слетах, фестивалях, форумах, конференциях конкурсах районного, регионального уровней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proofErr w:type="spellEnd"/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</w:t>
            </w:r>
            <w:proofErr w:type="spellEnd"/>
            <w:r w:rsidRPr="00DA44A6">
              <w:rPr>
                <w:sz w:val="18"/>
                <w:szCs w:val="18"/>
              </w:rPr>
              <w:t xml:space="preserve"> ДК</w:t>
            </w:r>
          </w:p>
          <w:p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  <w:p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Привлечение к социальной активной деятельности, развитие детских и молодёжных общественных организаций и объединений</w:t>
            </w:r>
          </w:p>
        </w:tc>
      </w:tr>
      <w:tr w:rsidR="003D67E3" w:rsidRPr="00DA44A6" w:rsidTr="00697B55">
        <w:tc>
          <w:tcPr>
            <w:tcW w:w="40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ИТОГО в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III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разделе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</w:tbl>
    <w:p w:rsidR="003D67E3" w:rsidRPr="00DA44A6" w:rsidRDefault="003D67E3" w:rsidP="003D67E3">
      <w:pPr>
        <w:tabs>
          <w:tab w:val="left" w:pos="2276"/>
        </w:tabs>
        <w:jc w:val="center"/>
        <w:rPr>
          <w:rFonts w:ascii="Arial" w:hAnsi="Arial" w:cs="Arial"/>
          <w:b/>
          <w:sz w:val="18"/>
          <w:szCs w:val="18"/>
        </w:rPr>
      </w:pPr>
    </w:p>
    <w:p w:rsidR="003D67E3" w:rsidRPr="00DA44A6" w:rsidRDefault="003D67E3" w:rsidP="003D67E3">
      <w:pPr>
        <w:tabs>
          <w:tab w:val="left" w:pos="2276"/>
        </w:tabs>
        <w:jc w:val="center"/>
        <w:rPr>
          <w:rFonts w:ascii="Arial" w:hAnsi="Arial" w:cs="Arial"/>
          <w:b/>
          <w:sz w:val="18"/>
          <w:szCs w:val="18"/>
        </w:rPr>
      </w:pPr>
      <w:r w:rsidRPr="00DA44A6">
        <w:rPr>
          <w:rFonts w:ascii="Arial" w:hAnsi="Arial" w:cs="Arial"/>
          <w:b/>
          <w:sz w:val="18"/>
          <w:szCs w:val="18"/>
        </w:rPr>
        <w:t>Задача 4. Формирование механизмов поддержки и реабилитации молодежи, находящейся в трудной жизненной ситуации</w:t>
      </w:r>
    </w:p>
    <w:tbl>
      <w:tblPr>
        <w:tblW w:w="1486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0"/>
        <w:gridCol w:w="110"/>
        <w:gridCol w:w="3410"/>
        <w:gridCol w:w="1100"/>
        <w:gridCol w:w="1100"/>
        <w:gridCol w:w="1100"/>
        <w:gridCol w:w="1100"/>
        <w:gridCol w:w="1080"/>
        <w:gridCol w:w="1230"/>
        <w:gridCol w:w="1980"/>
        <w:gridCol w:w="2090"/>
      </w:tblGrid>
      <w:tr w:rsidR="003D67E3" w:rsidRPr="00DA44A6" w:rsidTr="00697B55">
        <w:trPr>
          <w:trHeight w:val="810"/>
        </w:trPr>
        <w:tc>
          <w:tcPr>
            <w:tcW w:w="560" w:type="dxa"/>
          </w:tcPr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4.1</w:t>
            </w: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2"/>
          </w:tcPr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Совещание по работе с молодежью, находящейся в трудной жизненной ситуации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:rsidR="003D67E3" w:rsidRPr="00DA44A6" w:rsidRDefault="003D67E3" w:rsidP="003D67E3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proofErr w:type="spellEnd"/>
            <w:r w:rsidRPr="00DA44A6">
              <w:rPr>
                <w:sz w:val="18"/>
                <w:szCs w:val="18"/>
              </w:rPr>
              <w:t xml:space="preserve"> сельского поселения,  МБОУ </w:t>
            </w:r>
            <w:proofErr w:type="spellStart"/>
            <w:r>
              <w:rPr>
                <w:sz w:val="18"/>
                <w:szCs w:val="18"/>
              </w:rPr>
              <w:t>Большеивановс</w:t>
            </w:r>
            <w:r w:rsidRPr="00DA44A6">
              <w:rPr>
                <w:sz w:val="18"/>
                <w:szCs w:val="18"/>
              </w:rPr>
              <w:t>кая</w:t>
            </w:r>
            <w:proofErr w:type="spellEnd"/>
            <w:r w:rsidRPr="00DA44A6">
              <w:rPr>
                <w:sz w:val="18"/>
                <w:szCs w:val="18"/>
              </w:rPr>
              <w:t xml:space="preserve"> СОШ  (по согласованию)</w:t>
            </w:r>
          </w:p>
        </w:tc>
        <w:tc>
          <w:tcPr>
            <w:tcW w:w="2090" w:type="dxa"/>
            <w:vMerge w:val="restart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Привлечение к социальной активной деятельности, формирование здорового образа жизни, организация трудовой занятости подростков и молодёжи</w:t>
            </w:r>
          </w:p>
        </w:tc>
      </w:tr>
      <w:tr w:rsidR="003D67E3" w:rsidRPr="00DA44A6" w:rsidTr="00697B55">
        <w:trPr>
          <w:trHeight w:val="681"/>
        </w:trPr>
        <w:tc>
          <w:tcPr>
            <w:tcW w:w="560" w:type="dxa"/>
          </w:tcPr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4.2</w:t>
            </w: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</w:p>
        </w:tc>
        <w:tc>
          <w:tcPr>
            <w:tcW w:w="3520" w:type="dxa"/>
            <w:gridSpan w:val="2"/>
          </w:tcPr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Рейды в неблагополучные семьи и семьи, находящиеся в трудной жизненной ситуации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инспектор ПДН</w:t>
            </w:r>
          </w:p>
          <w:p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</w:t>
            </w:r>
            <w:proofErr w:type="gramStart"/>
            <w:r w:rsidRPr="00DA44A6">
              <w:rPr>
                <w:i/>
                <w:sz w:val="18"/>
                <w:szCs w:val="18"/>
              </w:rPr>
              <w:t>и</w:t>
            </w:r>
            <w:proofErr w:type="gramEnd"/>
            <w:r w:rsidRPr="00DA44A6">
              <w:rPr>
                <w:i/>
                <w:sz w:val="18"/>
                <w:szCs w:val="18"/>
              </w:rPr>
              <w:t xml:space="preserve"> года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</w:tc>
        <w:tc>
          <w:tcPr>
            <w:tcW w:w="2090" w:type="dxa"/>
            <w:vMerge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3D67E3" w:rsidRPr="00DA44A6" w:rsidTr="00697B55">
        <w:trPr>
          <w:trHeight w:val="1105"/>
        </w:trPr>
        <w:tc>
          <w:tcPr>
            <w:tcW w:w="560" w:type="dxa"/>
          </w:tcPr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lastRenderedPageBreak/>
              <w:t>4.3..</w:t>
            </w:r>
          </w:p>
        </w:tc>
        <w:tc>
          <w:tcPr>
            <w:tcW w:w="3520" w:type="dxa"/>
            <w:gridSpan w:val="2"/>
          </w:tcPr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Отправка детей и подростков, находящихся в трудной жизненной ситуации  в оздоровительные лагеря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специалист по работе с молодёжью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</w:t>
            </w:r>
            <w:proofErr w:type="gramStart"/>
            <w:r w:rsidRPr="00DA44A6">
              <w:rPr>
                <w:i/>
                <w:sz w:val="18"/>
                <w:szCs w:val="18"/>
              </w:rPr>
              <w:t>и</w:t>
            </w:r>
            <w:proofErr w:type="gramEnd"/>
            <w:r w:rsidRPr="00DA44A6">
              <w:rPr>
                <w:i/>
                <w:sz w:val="18"/>
                <w:szCs w:val="18"/>
              </w:rPr>
              <w:t xml:space="preserve"> года</w:t>
            </w:r>
          </w:p>
        </w:tc>
        <w:tc>
          <w:tcPr>
            <w:tcW w:w="2090" w:type="dxa"/>
            <w:vMerge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</w:p>
        </w:tc>
      </w:tr>
      <w:tr w:rsidR="003D67E3" w:rsidRPr="00DA44A6" w:rsidTr="00697B55">
        <w:tc>
          <w:tcPr>
            <w:tcW w:w="4080" w:type="dxa"/>
            <w:gridSpan w:val="3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ИТОГО: по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IV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разделу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0</w:t>
            </w:r>
          </w:p>
        </w:tc>
        <w:tc>
          <w:tcPr>
            <w:tcW w:w="108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4070" w:type="dxa"/>
            <w:gridSpan w:val="2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:rsidTr="00697B55">
        <w:tc>
          <w:tcPr>
            <w:tcW w:w="14860" w:type="dxa"/>
            <w:gridSpan w:val="11"/>
          </w:tcPr>
          <w:p w:rsidR="003D67E3" w:rsidRPr="00DA44A6" w:rsidRDefault="003D67E3" w:rsidP="00697B55">
            <w:pPr>
              <w:pStyle w:val="a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Задача 5. Создание условий для развития гражданск</w:t>
            </w:r>
            <w:proofErr w:type="gramStart"/>
            <w:r w:rsidRPr="00DA44A6">
              <w:rPr>
                <w:rFonts w:ascii="Arial" w:hAnsi="Arial" w:cs="Arial"/>
                <w:b/>
                <w:sz w:val="18"/>
                <w:szCs w:val="18"/>
              </w:rPr>
              <w:t>о-</w:t>
            </w:r>
            <w:proofErr w:type="gramEnd"/>
            <w:r w:rsidRPr="00DA44A6">
              <w:rPr>
                <w:rFonts w:ascii="Arial" w:hAnsi="Arial" w:cs="Arial"/>
                <w:b/>
                <w:sz w:val="18"/>
                <w:szCs w:val="18"/>
              </w:rPr>
              <w:t>, военно-патриотических качеств молодежи.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Формирование политико-правовой культуры и повышение качества подготовки допризывной молодежи.</w:t>
            </w:r>
          </w:p>
        </w:tc>
      </w:tr>
      <w:tr w:rsidR="003D67E3" w:rsidRPr="00DA44A6" w:rsidTr="00697B55">
        <w:trPr>
          <w:trHeight w:val="70"/>
        </w:trPr>
        <w:tc>
          <w:tcPr>
            <w:tcW w:w="670" w:type="dxa"/>
            <w:gridSpan w:val="2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5.1.</w:t>
            </w:r>
          </w:p>
        </w:tc>
        <w:tc>
          <w:tcPr>
            <w:tcW w:w="341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в подготовке и проведении Вахты памяти ко Дню Великой Победы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proofErr w:type="spellEnd"/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</w:t>
            </w:r>
            <w:proofErr w:type="spellEnd"/>
            <w:r w:rsidRPr="00DA44A6">
              <w:rPr>
                <w:sz w:val="18"/>
                <w:szCs w:val="18"/>
              </w:rPr>
              <w:t xml:space="preserve"> ДК  (по согласованию)</w:t>
            </w:r>
          </w:p>
        </w:tc>
        <w:tc>
          <w:tcPr>
            <w:tcW w:w="2090" w:type="dxa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Формирование и развитие гражданско-патриотических качеств молодёжи</w:t>
            </w:r>
          </w:p>
        </w:tc>
      </w:tr>
      <w:tr w:rsidR="003D67E3" w:rsidRPr="00DA44A6" w:rsidTr="00697B55">
        <w:trPr>
          <w:trHeight w:val="70"/>
        </w:trPr>
        <w:tc>
          <w:tcPr>
            <w:tcW w:w="670" w:type="dxa"/>
            <w:gridSpan w:val="2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5.2</w:t>
            </w:r>
          </w:p>
        </w:tc>
        <w:tc>
          <w:tcPr>
            <w:tcW w:w="3410" w:type="dxa"/>
          </w:tcPr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Организация встреч </w:t>
            </w:r>
            <w:proofErr w:type="gramStart"/>
            <w:r w:rsidRPr="00DA44A6">
              <w:rPr>
                <w:sz w:val="18"/>
                <w:szCs w:val="18"/>
              </w:rPr>
              <w:t>с</w:t>
            </w:r>
            <w:proofErr w:type="gramEnd"/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ветеранами </w:t>
            </w:r>
            <w:proofErr w:type="gramStart"/>
            <w:r w:rsidRPr="00DA44A6">
              <w:rPr>
                <w:sz w:val="18"/>
                <w:szCs w:val="18"/>
              </w:rPr>
              <w:t>Великой</w:t>
            </w:r>
            <w:proofErr w:type="gramEnd"/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Отечественной войны,  </w:t>
            </w: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Вооруженных Сил, </w:t>
            </w: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участниками локальных войн </w:t>
            </w: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и вооруженных конфликтов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proofErr w:type="spellEnd"/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</w:t>
            </w:r>
            <w:proofErr w:type="spellEnd"/>
            <w:r w:rsidRPr="00DA44A6">
              <w:rPr>
                <w:sz w:val="18"/>
                <w:szCs w:val="18"/>
              </w:rPr>
              <w:t xml:space="preserve"> ДК, МБОУ "</w:t>
            </w:r>
            <w:proofErr w:type="spellStart"/>
            <w:r>
              <w:rPr>
                <w:sz w:val="18"/>
                <w:szCs w:val="18"/>
              </w:rPr>
              <w:t>Большеивановская</w:t>
            </w:r>
            <w:proofErr w:type="spellEnd"/>
            <w:r w:rsidRPr="00DA44A6">
              <w:rPr>
                <w:sz w:val="18"/>
                <w:szCs w:val="18"/>
              </w:rPr>
              <w:t xml:space="preserve"> СОШ "</w:t>
            </w:r>
          </w:p>
          <w:p w:rsidR="003D67E3" w:rsidRPr="00DA44A6" w:rsidRDefault="003D67E3" w:rsidP="00697B55">
            <w:pPr>
              <w:pStyle w:val="a3"/>
              <w:jc w:val="center"/>
              <w:rPr>
                <w:i/>
                <w:sz w:val="18"/>
                <w:szCs w:val="18"/>
              </w:rPr>
            </w:pPr>
            <w:r w:rsidRPr="00DA44A6">
              <w:rPr>
                <w:i/>
                <w:sz w:val="18"/>
                <w:szCs w:val="18"/>
              </w:rPr>
              <w:t>В течение года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(по согласованию)</w:t>
            </w:r>
          </w:p>
        </w:tc>
        <w:tc>
          <w:tcPr>
            <w:tcW w:w="2090" w:type="dxa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Сохранение памяти о 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народном подвиге в </w:t>
            </w:r>
            <w:proofErr w:type="gramStart"/>
            <w:r w:rsidRPr="00DA44A6">
              <w:rPr>
                <w:sz w:val="18"/>
                <w:szCs w:val="18"/>
              </w:rPr>
              <w:t>Великой</w:t>
            </w:r>
            <w:proofErr w:type="gramEnd"/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Отечественной войне 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1941-</w:t>
            </w:r>
            <w:smartTag w:uri="urn:schemas-microsoft-com:office:smarttags" w:element="metricconverter">
              <w:smartTagPr>
                <w:attr w:name="ProductID" w:val="1945 г"/>
              </w:smartTagPr>
              <w:r w:rsidRPr="00DA44A6">
                <w:rPr>
                  <w:sz w:val="18"/>
                  <w:szCs w:val="18"/>
                </w:rPr>
                <w:t>1945 г</w:t>
              </w:r>
            </w:smartTag>
            <w:r w:rsidRPr="00DA44A6">
              <w:rPr>
                <w:sz w:val="18"/>
                <w:szCs w:val="18"/>
              </w:rPr>
              <w:t xml:space="preserve">. 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Формирование 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чувства гордости</w:t>
            </w:r>
          </w:p>
        </w:tc>
      </w:tr>
      <w:tr w:rsidR="003D67E3" w:rsidRPr="00DA44A6" w:rsidTr="00697B55">
        <w:trPr>
          <w:trHeight w:val="1340"/>
        </w:trPr>
        <w:tc>
          <w:tcPr>
            <w:tcW w:w="670" w:type="dxa"/>
            <w:gridSpan w:val="2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5.3.</w:t>
            </w:r>
          </w:p>
        </w:tc>
        <w:tc>
          <w:tcPr>
            <w:tcW w:w="3410" w:type="dxa"/>
          </w:tcPr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Участие в мероприятиях, посвященных дню России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:rsidR="003D67E3" w:rsidRPr="00DA44A6" w:rsidRDefault="003D67E3" w:rsidP="00697B55">
            <w:pPr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1980" w:type="dxa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proofErr w:type="spellEnd"/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</w:t>
            </w:r>
            <w:proofErr w:type="spellEnd"/>
            <w:r w:rsidRPr="00DA44A6">
              <w:rPr>
                <w:sz w:val="18"/>
                <w:szCs w:val="18"/>
              </w:rPr>
              <w:t xml:space="preserve"> ДК (по согласованию)</w:t>
            </w:r>
          </w:p>
        </w:tc>
        <w:tc>
          <w:tcPr>
            <w:tcW w:w="2090" w:type="dxa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Формирование и развитие гражданско-патриотических качеств молодёжи</w:t>
            </w:r>
          </w:p>
        </w:tc>
      </w:tr>
      <w:tr w:rsidR="003D67E3" w:rsidRPr="00DA44A6" w:rsidTr="00697B55">
        <w:tc>
          <w:tcPr>
            <w:tcW w:w="670" w:type="dxa"/>
            <w:gridSpan w:val="2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rFonts w:ascii="Arial" w:hAnsi="Arial" w:cs="Arial"/>
                <w:sz w:val="18"/>
                <w:szCs w:val="18"/>
              </w:rPr>
              <w:t>5.4</w:t>
            </w:r>
          </w:p>
        </w:tc>
        <w:tc>
          <w:tcPr>
            <w:tcW w:w="3410" w:type="dxa"/>
          </w:tcPr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Организация и проведение </w:t>
            </w: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научно-практических </w:t>
            </w: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конференций, семинаров и </w:t>
            </w: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«круглых столов» </w:t>
            </w:r>
            <w:proofErr w:type="gramStart"/>
            <w:r w:rsidRPr="00DA44A6">
              <w:rPr>
                <w:sz w:val="18"/>
                <w:szCs w:val="18"/>
              </w:rPr>
              <w:t>по</w:t>
            </w:r>
            <w:proofErr w:type="gramEnd"/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гражданско-патриотическому </w:t>
            </w: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и духовно-нравственному </w:t>
            </w:r>
          </w:p>
          <w:p w:rsidR="003D67E3" w:rsidRPr="00DA44A6" w:rsidRDefault="003D67E3" w:rsidP="00697B55">
            <w:pPr>
              <w:pStyle w:val="a3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воспитанию молодежи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Администрация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proofErr w:type="spellEnd"/>
            <w:r w:rsidRPr="00DA44A6">
              <w:rPr>
                <w:sz w:val="18"/>
                <w:szCs w:val="18"/>
              </w:rPr>
              <w:t xml:space="preserve"> сельского поселения,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Большеивановски</w:t>
            </w:r>
            <w:r w:rsidRPr="00DA44A6">
              <w:rPr>
                <w:sz w:val="18"/>
                <w:szCs w:val="18"/>
              </w:rPr>
              <w:t>й</w:t>
            </w:r>
            <w:proofErr w:type="spellEnd"/>
            <w:r w:rsidRPr="00DA44A6">
              <w:rPr>
                <w:sz w:val="18"/>
                <w:szCs w:val="18"/>
              </w:rPr>
              <w:t xml:space="preserve"> ДК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 (по согласованию)</w:t>
            </w:r>
          </w:p>
        </w:tc>
        <w:tc>
          <w:tcPr>
            <w:tcW w:w="2090" w:type="dxa"/>
          </w:tcPr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Формирование 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морально-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нравственных 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ценностей, 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патриотизма, 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 xml:space="preserve">гражданственности и </w:t>
            </w:r>
          </w:p>
          <w:p w:rsidR="003D67E3" w:rsidRPr="00DA44A6" w:rsidRDefault="003D67E3" w:rsidP="00697B55">
            <w:pPr>
              <w:pStyle w:val="a3"/>
              <w:jc w:val="center"/>
              <w:rPr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чувства гордости</w:t>
            </w:r>
          </w:p>
        </w:tc>
      </w:tr>
      <w:tr w:rsidR="003D67E3" w:rsidRPr="00DA44A6" w:rsidTr="00697B55">
        <w:tc>
          <w:tcPr>
            <w:tcW w:w="4080" w:type="dxa"/>
            <w:gridSpan w:val="3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 xml:space="preserve">ИТОГО  по </w:t>
            </w:r>
            <w:r w:rsidRPr="00DA44A6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V </w:t>
            </w:r>
            <w:r w:rsidRPr="00DA44A6">
              <w:rPr>
                <w:rFonts w:ascii="Arial" w:hAnsi="Arial" w:cs="Arial"/>
                <w:b/>
                <w:sz w:val="18"/>
                <w:szCs w:val="18"/>
              </w:rPr>
              <w:t>разделу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108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</w:tcPr>
          <w:p w:rsidR="003D67E3" w:rsidRPr="00DA44A6" w:rsidRDefault="003D67E3" w:rsidP="00697B55">
            <w:pPr>
              <w:tabs>
                <w:tab w:val="left" w:pos="2276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A44A6">
              <w:rPr>
                <w:sz w:val="18"/>
                <w:szCs w:val="18"/>
              </w:rPr>
              <w:t>Не требует финансовых затрат</w:t>
            </w:r>
          </w:p>
        </w:tc>
        <w:tc>
          <w:tcPr>
            <w:tcW w:w="4070" w:type="dxa"/>
            <w:gridSpan w:val="2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7E3" w:rsidRPr="00DA44A6" w:rsidTr="00697B55">
        <w:tc>
          <w:tcPr>
            <w:tcW w:w="4080" w:type="dxa"/>
            <w:gridSpan w:val="3"/>
          </w:tcPr>
          <w:p w:rsidR="003D67E3" w:rsidRPr="00DA44A6" w:rsidRDefault="003D67E3" w:rsidP="00697B55">
            <w:pPr>
              <w:tabs>
                <w:tab w:val="left" w:pos="2276"/>
              </w:tabs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i/>
                <w:sz w:val="18"/>
                <w:szCs w:val="18"/>
              </w:rPr>
              <w:t>Итого по программе</w:t>
            </w:r>
          </w:p>
        </w:tc>
        <w:tc>
          <w:tcPr>
            <w:tcW w:w="1100" w:type="dxa"/>
          </w:tcPr>
          <w:p w:rsidR="003D67E3" w:rsidRPr="00DA44A6" w:rsidRDefault="003D67E3" w:rsidP="00E83983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E83983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100" w:type="dxa"/>
          </w:tcPr>
          <w:p w:rsidR="003D67E3" w:rsidRPr="00DA44A6" w:rsidRDefault="003D67E3" w:rsidP="00E83983">
            <w:pPr>
              <w:tabs>
                <w:tab w:val="left" w:pos="2532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E83983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10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44A6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108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30" w:type="dxa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Бюджет </w:t>
            </w:r>
            <w:proofErr w:type="spellStart"/>
            <w:r>
              <w:rPr>
                <w:sz w:val="18"/>
                <w:szCs w:val="18"/>
              </w:rPr>
              <w:t>Большеивановского</w:t>
            </w:r>
            <w:r w:rsidRPr="00DA44A6">
              <w:rPr>
                <w:sz w:val="18"/>
                <w:szCs w:val="18"/>
              </w:rPr>
              <w:t>с.п</w:t>
            </w:r>
            <w:proofErr w:type="spellEnd"/>
            <w:r w:rsidRPr="00DA44A6">
              <w:rPr>
                <w:sz w:val="18"/>
                <w:szCs w:val="18"/>
              </w:rPr>
              <w:t xml:space="preserve">. </w:t>
            </w:r>
          </w:p>
        </w:tc>
        <w:tc>
          <w:tcPr>
            <w:tcW w:w="4070" w:type="dxa"/>
            <w:gridSpan w:val="2"/>
          </w:tcPr>
          <w:p w:rsidR="003D67E3" w:rsidRPr="00DA44A6" w:rsidRDefault="003D67E3" w:rsidP="00697B55">
            <w:pPr>
              <w:tabs>
                <w:tab w:val="left" w:pos="2276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D67E3" w:rsidRDefault="003D67E3" w:rsidP="003D67E3">
      <w:pPr>
        <w:contextualSpacing/>
        <w:jc w:val="right"/>
        <w:sectPr w:rsidR="003D67E3" w:rsidSect="005B038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D67E3" w:rsidRDefault="003D67E3" w:rsidP="003D67E3"/>
    <w:p w:rsidR="003D67E3" w:rsidRDefault="003D67E3" w:rsidP="00F92ECE">
      <w:pPr>
        <w:jc w:val="right"/>
        <w:rPr>
          <w:sz w:val="24"/>
          <w:szCs w:val="24"/>
        </w:rPr>
      </w:pPr>
    </w:p>
    <w:p w:rsidR="00812578" w:rsidRDefault="00812578" w:rsidP="00F92ECE">
      <w:pPr>
        <w:jc w:val="right"/>
      </w:pPr>
    </w:p>
    <w:sectPr w:rsidR="00812578" w:rsidSect="0097210A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4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6">
    <w:nsid w:val="00000008"/>
    <w:multiLevelType w:val="multilevel"/>
    <w:tmpl w:val="000000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7">
    <w:nsid w:val="00000009"/>
    <w:multiLevelType w:val="multilevel"/>
    <w:tmpl w:val="0000000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8">
    <w:nsid w:val="0000000A"/>
    <w:multiLevelType w:val="multilevel"/>
    <w:tmpl w:val="000000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9">
    <w:nsid w:val="0C4B478E"/>
    <w:multiLevelType w:val="hybridMultilevel"/>
    <w:tmpl w:val="A2401504"/>
    <w:lvl w:ilvl="0" w:tplc="390CD7C8">
      <w:start w:val="1"/>
      <w:numFmt w:val="decimal"/>
      <w:lvlText w:val="%1."/>
      <w:lvlJc w:val="left"/>
      <w:pPr>
        <w:ind w:left="885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0">
    <w:nsid w:val="15226B59"/>
    <w:multiLevelType w:val="hybridMultilevel"/>
    <w:tmpl w:val="F86E4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A76E4C"/>
    <w:multiLevelType w:val="hybridMultilevel"/>
    <w:tmpl w:val="A6B4F872"/>
    <w:lvl w:ilvl="0" w:tplc="0B981700">
      <w:start w:val="1"/>
      <w:numFmt w:val="decimal"/>
      <w:lvlText w:val="%1."/>
      <w:lvlJc w:val="left"/>
      <w:pPr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">
    <w:nsid w:val="3F3230E5"/>
    <w:multiLevelType w:val="hybridMultilevel"/>
    <w:tmpl w:val="83CE1344"/>
    <w:lvl w:ilvl="0" w:tplc="04190009">
      <w:start w:val="1"/>
      <w:numFmt w:val="bullet"/>
      <w:lvlText w:val=""/>
      <w:lvlJc w:val="left"/>
      <w:pPr>
        <w:ind w:left="10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14">
    <w:nsid w:val="47C92102"/>
    <w:multiLevelType w:val="hybridMultilevel"/>
    <w:tmpl w:val="87425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3"/>
  </w:num>
  <w:num w:numId="13">
    <w:abstractNumId w:val="14"/>
  </w:num>
  <w:num w:numId="14">
    <w:abstractNumId w:val="1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embedSystemFonts/>
  <w:proofState w:spelling="clean" w:grammar="clean"/>
  <w:stylePaneFormatFilter w:val="3F01"/>
  <w:defaultTabStop w:val="708"/>
  <w:characterSpacingControl w:val="doNotCompress"/>
  <w:compat/>
  <w:rsids>
    <w:rsidRoot w:val="00F92ECE"/>
    <w:rsid w:val="00001911"/>
    <w:rsid w:val="000116D6"/>
    <w:rsid w:val="00014DC5"/>
    <w:rsid w:val="00023D1B"/>
    <w:rsid w:val="000260E3"/>
    <w:rsid w:val="000361AA"/>
    <w:rsid w:val="00037438"/>
    <w:rsid w:val="000429CE"/>
    <w:rsid w:val="00047023"/>
    <w:rsid w:val="00054736"/>
    <w:rsid w:val="00060F5C"/>
    <w:rsid w:val="00092FEA"/>
    <w:rsid w:val="00093B6F"/>
    <w:rsid w:val="00096DD9"/>
    <w:rsid w:val="000C30B1"/>
    <w:rsid w:val="000C5B59"/>
    <w:rsid w:val="000D2986"/>
    <w:rsid w:val="000D5019"/>
    <w:rsid w:val="000E57FB"/>
    <w:rsid w:val="000F0419"/>
    <w:rsid w:val="001209B9"/>
    <w:rsid w:val="001438A8"/>
    <w:rsid w:val="00150864"/>
    <w:rsid w:val="001558AE"/>
    <w:rsid w:val="001719DF"/>
    <w:rsid w:val="00184F5C"/>
    <w:rsid w:val="00185DDD"/>
    <w:rsid w:val="001935E9"/>
    <w:rsid w:val="001A053F"/>
    <w:rsid w:val="001F35CD"/>
    <w:rsid w:val="0020721B"/>
    <w:rsid w:val="0023731C"/>
    <w:rsid w:val="00251824"/>
    <w:rsid w:val="0025724C"/>
    <w:rsid w:val="0025782C"/>
    <w:rsid w:val="00273CE0"/>
    <w:rsid w:val="00284712"/>
    <w:rsid w:val="00286D6A"/>
    <w:rsid w:val="002A189B"/>
    <w:rsid w:val="002C53C6"/>
    <w:rsid w:val="002C70D9"/>
    <w:rsid w:val="002D0033"/>
    <w:rsid w:val="002F754F"/>
    <w:rsid w:val="00306392"/>
    <w:rsid w:val="003414D2"/>
    <w:rsid w:val="003A4792"/>
    <w:rsid w:val="003D67E3"/>
    <w:rsid w:val="004073A2"/>
    <w:rsid w:val="0041466C"/>
    <w:rsid w:val="00420295"/>
    <w:rsid w:val="00420C48"/>
    <w:rsid w:val="00441516"/>
    <w:rsid w:val="004536D9"/>
    <w:rsid w:val="0046649F"/>
    <w:rsid w:val="004A051B"/>
    <w:rsid w:val="004B0948"/>
    <w:rsid w:val="004C221D"/>
    <w:rsid w:val="004D7E02"/>
    <w:rsid w:val="00525D39"/>
    <w:rsid w:val="0052644F"/>
    <w:rsid w:val="005265CA"/>
    <w:rsid w:val="005306CD"/>
    <w:rsid w:val="00534802"/>
    <w:rsid w:val="005744A7"/>
    <w:rsid w:val="005A0570"/>
    <w:rsid w:val="005B3D5D"/>
    <w:rsid w:val="00601C6E"/>
    <w:rsid w:val="00602C16"/>
    <w:rsid w:val="006347F9"/>
    <w:rsid w:val="006429C2"/>
    <w:rsid w:val="00650550"/>
    <w:rsid w:val="00660F41"/>
    <w:rsid w:val="006757EB"/>
    <w:rsid w:val="006A2E23"/>
    <w:rsid w:val="006B063C"/>
    <w:rsid w:val="006D73ED"/>
    <w:rsid w:val="006E182B"/>
    <w:rsid w:val="006F32EC"/>
    <w:rsid w:val="006F3E85"/>
    <w:rsid w:val="006F61A6"/>
    <w:rsid w:val="00713135"/>
    <w:rsid w:val="00752A87"/>
    <w:rsid w:val="00756450"/>
    <w:rsid w:val="00764A42"/>
    <w:rsid w:val="00766EDC"/>
    <w:rsid w:val="00790AC2"/>
    <w:rsid w:val="00795B8D"/>
    <w:rsid w:val="007A4811"/>
    <w:rsid w:val="007C797D"/>
    <w:rsid w:val="00803600"/>
    <w:rsid w:val="00807083"/>
    <w:rsid w:val="00811011"/>
    <w:rsid w:val="00812578"/>
    <w:rsid w:val="00812CA0"/>
    <w:rsid w:val="0081454A"/>
    <w:rsid w:val="00842D0B"/>
    <w:rsid w:val="00844022"/>
    <w:rsid w:val="00854C58"/>
    <w:rsid w:val="0086116E"/>
    <w:rsid w:val="00862D2C"/>
    <w:rsid w:val="008B3FA5"/>
    <w:rsid w:val="00902A8B"/>
    <w:rsid w:val="00903B21"/>
    <w:rsid w:val="00903C5A"/>
    <w:rsid w:val="009073C0"/>
    <w:rsid w:val="009226E2"/>
    <w:rsid w:val="0094333D"/>
    <w:rsid w:val="0096446D"/>
    <w:rsid w:val="0097210A"/>
    <w:rsid w:val="00987837"/>
    <w:rsid w:val="00996742"/>
    <w:rsid w:val="009C1FDA"/>
    <w:rsid w:val="009C25B6"/>
    <w:rsid w:val="009C28C6"/>
    <w:rsid w:val="009C2E95"/>
    <w:rsid w:val="009C360E"/>
    <w:rsid w:val="009D5F9E"/>
    <w:rsid w:val="00A17FD9"/>
    <w:rsid w:val="00A216E8"/>
    <w:rsid w:val="00A25339"/>
    <w:rsid w:val="00A37FF7"/>
    <w:rsid w:val="00A41061"/>
    <w:rsid w:val="00A600CD"/>
    <w:rsid w:val="00A74FE3"/>
    <w:rsid w:val="00A9010D"/>
    <w:rsid w:val="00A95096"/>
    <w:rsid w:val="00AA3896"/>
    <w:rsid w:val="00AA57C0"/>
    <w:rsid w:val="00AB6546"/>
    <w:rsid w:val="00AE72C4"/>
    <w:rsid w:val="00B027DA"/>
    <w:rsid w:val="00B16790"/>
    <w:rsid w:val="00B4056D"/>
    <w:rsid w:val="00B456FE"/>
    <w:rsid w:val="00B64D13"/>
    <w:rsid w:val="00B7027A"/>
    <w:rsid w:val="00B7447A"/>
    <w:rsid w:val="00B83041"/>
    <w:rsid w:val="00B9275A"/>
    <w:rsid w:val="00B95126"/>
    <w:rsid w:val="00BB46F9"/>
    <w:rsid w:val="00BD3F17"/>
    <w:rsid w:val="00BD62C0"/>
    <w:rsid w:val="00BE7E05"/>
    <w:rsid w:val="00BF4E02"/>
    <w:rsid w:val="00C20A8C"/>
    <w:rsid w:val="00C27F14"/>
    <w:rsid w:val="00C36B49"/>
    <w:rsid w:val="00C37D7D"/>
    <w:rsid w:val="00C45F5F"/>
    <w:rsid w:val="00C50099"/>
    <w:rsid w:val="00C50C22"/>
    <w:rsid w:val="00C51657"/>
    <w:rsid w:val="00C90E7D"/>
    <w:rsid w:val="00CA15A3"/>
    <w:rsid w:val="00CF0C51"/>
    <w:rsid w:val="00D3603C"/>
    <w:rsid w:val="00D50A8E"/>
    <w:rsid w:val="00D554E3"/>
    <w:rsid w:val="00D67B8A"/>
    <w:rsid w:val="00D84068"/>
    <w:rsid w:val="00D95E26"/>
    <w:rsid w:val="00DB1558"/>
    <w:rsid w:val="00DB7B0A"/>
    <w:rsid w:val="00DC6FA9"/>
    <w:rsid w:val="00DD23DF"/>
    <w:rsid w:val="00E0253C"/>
    <w:rsid w:val="00E03004"/>
    <w:rsid w:val="00E202B0"/>
    <w:rsid w:val="00E425CA"/>
    <w:rsid w:val="00E55926"/>
    <w:rsid w:val="00E6170D"/>
    <w:rsid w:val="00E650BC"/>
    <w:rsid w:val="00E657AF"/>
    <w:rsid w:val="00E65D4F"/>
    <w:rsid w:val="00E81C25"/>
    <w:rsid w:val="00E83983"/>
    <w:rsid w:val="00E94D25"/>
    <w:rsid w:val="00EA1BCA"/>
    <w:rsid w:val="00ED5D0E"/>
    <w:rsid w:val="00F036B9"/>
    <w:rsid w:val="00F143BD"/>
    <w:rsid w:val="00F43A84"/>
    <w:rsid w:val="00F469BF"/>
    <w:rsid w:val="00F53DF8"/>
    <w:rsid w:val="00F715BB"/>
    <w:rsid w:val="00F72E15"/>
    <w:rsid w:val="00F811F4"/>
    <w:rsid w:val="00F87497"/>
    <w:rsid w:val="00F90D4A"/>
    <w:rsid w:val="00F92ECE"/>
    <w:rsid w:val="00FD236B"/>
    <w:rsid w:val="00FD33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character" w:styleId="a6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customStyle="1" w:styleId="11">
    <w:name w:val="Абзац списка1"/>
    <w:rsid w:val="00812578"/>
    <w:pPr>
      <w:widowControl w:val="0"/>
      <w:suppressAutoHyphens/>
      <w:ind w:left="720"/>
    </w:pPr>
    <w:rPr>
      <w:kern w:val="1"/>
      <w:lang w:eastAsia="ar-SA"/>
    </w:rPr>
  </w:style>
  <w:style w:type="paragraph" w:styleId="a7">
    <w:name w:val="Normal (Web)"/>
    <w:basedOn w:val="a"/>
    <w:rsid w:val="003D67E3"/>
    <w:pPr>
      <w:widowControl/>
      <w:autoSpaceDE/>
      <w:autoSpaceDN/>
      <w:adjustRightInd/>
      <w:spacing w:before="100" w:beforeAutospacing="1" w:after="100" w:afterAutospacing="1" w:line="276" w:lineRule="auto"/>
    </w:pPr>
    <w:rPr>
      <w:rFonts w:ascii="Calibri" w:hAnsi="Calibri"/>
      <w:sz w:val="22"/>
      <w:szCs w:val="22"/>
      <w:lang w:val="en-US" w:eastAsia="en-US" w:bidi="en-US"/>
    </w:rPr>
  </w:style>
  <w:style w:type="paragraph" w:styleId="a8">
    <w:name w:val="List Paragraph"/>
    <w:basedOn w:val="a"/>
    <w:qFormat/>
    <w:rsid w:val="003D67E3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customStyle="1" w:styleId="western">
    <w:name w:val="western"/>
    <w:basedOn w:val="a"/>
    <w:rsid w:val="003D67E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sz w:val="2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character" w:styleId="a6">
    <w:name w:val="Strong"/>
    <w:qFormat/>
    <w:locked/>
    <w:rsid w:val="0097210A"/>
    <w:rPr>
      <w:b/>
      <w:bCs/>
    </w:rPr>
  </w:style>
  <w:style w:type="paragraph" w:customStyle="1" w:styleId="10">
    <w:name w:val="Обычный (веб)1"/>
    <w:rsid w:val="0097210A"/>
    <w:pPr>
      <w:widowControl w:val="0"/>
      <w:suppressAutoHyphens/>
    </w:pPr>
    <w:rPr>
      <w:kern w:val="1"/>
      <w:lang w:eastAsia="ar-SA"/>
    </w:rPr>
  </w:style>
  <w:style w:type="paragraph" w:customStyle="1" w:styleId="11">
    <w:name w:val="Абзац списка1"/>
    <w:rsid w:val="00812578"/>
    <w:pPr>
      <w:widowControl w:val="0"/>
      <w:suppressAutoHyphens/>
      <w:ind w:left="720"/>
    </w:pPr>
    <w:rPr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3795</Words>
  <Characters>21634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ivanovka</cp:lastModifiedBy>
  <cp:revision>4</cp:revision>
  <cp:lastPrinted>2022-11-14T11:38:00Z</cp:lastPrinted>
  <dcterms:created xsi:type="dcterms:W3CDTF">2022-11-14T11:39:00Z</dcterms:created>
  <dcterms:modified xsi:type="dcterms:W3CDTF">2023-01-23T12:49:00Z</dcterms:modified>
</cp:coreProperties>
</file>